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055064B8"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72038D">
        <w:rPr>
          <w:rFonts w:cs="Arial"/>
          <w:sz w:val="24"/>
          <w:szCs w:val="24"/>
        </w:rPr>
        <w:t>5</w:t>
      </w:r>
      <w:r>
        <w:rPr>
          <w:rFonts w:cs="Arial"/>
          <w:sz w:val="24"/>
          <w:szCs w:val="24"/>
        </w:rPr>
        <w:t xml:space="preserve">                               </w:t>
      </w:r>
      <w:r w:rsidR="00AF7D09" w:rsidRPr="0052514D">
        <w:rPr>
          <w:rFonts w:eastAsia="SimSun" w:cs="Arial"/>
          <w:sz w:val="24"/>
          <w:szCs w:val="24"/>
        </w:rPr>
        <w:tab/>
      </w:r>
      <w:r w:rsidR="00EA5591" w:rsidRPr="00EA5591">
        <w:rPr>
          <w:rFonts w:eastAsia="SimSun" w:cs="Arial"/>
          <w:sz w:val="24"/>
          <w:szCs w:val="24"/>
        </w:rPr>
        <w:t>R4-2505858</w:t>
      </w:r>
    </w:p>
    <w:p w14:paraId="453EC07C" w14:textId="79C7E171" w:rsidR="008E1410" w:rsidRPr="003B1C44" w:rsidRDefault="003A01DE" w:rsidP="00F8085A">
      <w:pPr>
        <w:pStyle w:val="Header"/>
        <w:tabs>
          <w:tab w:val="right" w:pos="9781"/>
          <w:tab w:val="right" w:pos="13323"/>
        </w:tabs>
        <w:spacing w:after="120"/>
        <w:outlineLvl w:val="0"/>
        <w:rPr>
          <w:rFonts w:eastAsia="SimSun"/>
          <w:sz w:val="24"/>
          <w:szCs w:val="24"/>
        </w:rPr>
      </w:pPr>
      <w:r>
        <w:rPr>
          <w:rFonts w:eastAsia="SimSun"/>
          <w:sz w:val="24"/>
          <w:szCs w:val="24"/>
        </w:rPr>
        <w:t>St. Julian’s</w:t>
      </w:r>
      <w:r w:rsidR="00F8085A" w:rsidRPr="003B1C44">
        <w:rPr>
          <w:rFonts w:eastAsia="SimSun"/>
          <w:sz w:val="24"/>
          <w:szCs w:val="24"/>
        </w:rPr>
        <w:t xml:space="preserve">, </w:t>
      </w:r>
      <w:r w:rsidR="0072038D">
        <w:rPr>
          <w:rFonts w:eastAsia="SimSun"/>
          <w:sz w:val="24"/>
          <w:szCs w:val="24"/>
        </w:rPr>
        <w:t>M</w:t>
      </w:r>
      <w:r>
        <w:rPr>
          <w:rFonts w:eastAsia="SimSun"/>
          <w:sz w:val="24"/>
          <w:szCs w:val="24"/>
        </w:rPr>
        <w:t>alta</w:t>
      </w:r>
      <w:r w:rsidR="00860CFC">
        <w:rPr>
          <w:rFonts w:eastAsia="SimSun"/>
          <w:sz w:val="24"/>
          <w:szCs w:val="24"/>
        </w:rPr>
        <w:t xml:space="preserve">, </w:t>
      </w:r>
      <w:r>
        <w:rPr>
          <w:rFonts w:eastAsia="SimSun"/>
          <w:sz w:val="24"/>
          <w:szCs w:val="24"/>
        </w:rPr>
        <w:t>May</w:t>
      </w:r>
      <w:r w:rsidR="00860CFC">
        <w:rPr>
          <w:rFonts w:eastAsia="SimSun"/>
          <w:sz w:val="24"/>
          <w:szCs w:val="24"/>
        </w:rPr>
        <w:t xml:space="preserve"> </w:t>
      </w:r>
      <w:r w:rsidR="00713AFB">
        <w:rPr>
          <w:rFonts w:eastAsia="SimSun"/>
          <w:sz w:val="24"/>
          <w:szCs w:val="24"/>
        </w:rPr>
        <w:t>19</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May</w:t>
      </w:r>
      <w:r w:rsidR="00860CFC">
        <w:rPr>
          <w:rFonts w:eastAsia="SimSun"/>
          <w:sz w:val="24"/>
          <w:szCs w:val="24"/>
        </w:rPr>
        <w:t xml:space="preserve"> </w:t>
      </w:r>
      <w:r w:rsidR="00713AFB">
        <w:rPr>
          <w:rFonts w:eastAsia="SimSun"/>
          <w:sz w:val="24"/>
          <w:szCs w:val="24"/>
        </w:rPr>
        <w:t>23</w:t>
      </w:r>
      <w:r w:rsidR="00F8085A" w:rsidRPr="003B1C44">
        <w:rPr>
          <w:rFonts w:eastAsia="SimSun"/>
          <w:sz w:val="24"/>
          <w:szCs w:val="24"/>
        </w:rPr>
        <w:t>, 202</w:t>
      </w:r>
      <w:r w:rsidR="003B1C44" w:rsidRPr="003B1C44">
        <w:rPr>
          <w:rFonts w:eastAsia="SimSun"/>
          <w:sz w:val="24"/>
          <w:szCs w:val="24"/>
        </w:rPr>
        <w:t>5</w:t>
      </w:r>
    </w:p>
    <w:p w14:paraId="0623FD2A" w14:textId="77777777" w:rsidR="00F8085A" w:rsidRPr="003B1C44" w:rsidRDefault="00F8085A" w:rsidP="00F8085A">
      <w:pPr>
        <w:pStyle w:val="Header"/>
        <w:tabs>
          <w:tab w:val="right" w:pos="9781"/>
          <w:tab w:val="right" w:pos="13323"/>
        </w:tabs>
        <w:spacing w:after="120"/>
        <w:outlineLvl w:val="0"/>
        <w:rPr>
          <w:rFonts w:eastAsia="SimSun"/>
          <w:b w:val="0"/>
          <w:sz w:val="24"/>
          <w:szCs w:val="24"/>
        </w:rPr>
      </w:pPr>
    </w:p>
    <w:p w14:paraId="038E9536" w14:textId="21830CC5"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A87818" w:rsidRPr="003B1C44">
        <w:rPr>
          <w:rFonts w:ascii="Arial" w:hAnsi="Arial" w:cs="Arial"/>
          <w:b/>
          <w:sz w:val="22"/>
          <w:szCs w:val="22"/>
          <w:lang w:val="en-US" w:eastAsia="zh-CN"/>
        </w:rPr>
        <w:t>7</w:t>
      </w:r>
      <w:r w:rsidR="00F8085A" w:rsidRPr="003B1C44">
        <w:rPr>
          <w:rFonts w:ascii="Arial" w:hAnsi="Arial" w:cs="Arial"/>
          <w:b/>
          <w:sz w:val="22"/>
          <w:szCs w:val="22"/>
          <w:lang w:val="en-US" w:eastAsia="zh-CN"/>
        </w:rPr>
        <w:t>.</w:t>
      </w:r>
      <w:r w:rsidR="00713AFB">
        <w:rPr>
          <w:rFonts w:ascii="Arial" w:hAnsi="Arial" w:cs="Arial"/>
          <w:b/>
          <w:sz w:val="22"/>
          <w:szCs w:val="22"/>
          <w:lang w:val="en-US" w:eastAsia="zh-CN"/>
        </w:rPr>
        <w:t>28.7</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378FA509"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A01DE">
        <w:rPr>
          <w:rFonts w:ascii="Arial" w:hAnsi="Arial" w:cs="Arial"/>
          <w:b/>
          <w:sz w:val="22"/>
          <w:szCs w:val="22"/>
        </w:rPr>
        <w:t>On Demodulation Requirements for LP-WUS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1D7868FF" w14:textId="100334E0" w:rsidR="00462227" w:rsidRPr="00462227" w:rsidRDefault="00462227" w:rsidP="00462227">
      <w:pPr>
        <w:spacing w:afterLines="50"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B83F55F" w14:textId="77777777" w:rsidR="00462227" w:rsidRPr="00462227" w:rsidRDefault="00462227" w:rsidP="00462227">
      <w:pPr>
        <w:spacing w:afterLines="50"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006915A2" w14:textId="77777777" w:rsidR="00462227" w:rsidRPr="00462227" w:rsidRDefault="00462227" w:rsidP="00462227">
      <w:pPr>
        <w:pStyle w:val="NormalWeb"/>
        <w:numPr>
          <w:ilvl w:val="0"/>
          <w:numId w:val="82"/>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5A6F8C57" w14:textId="77777777" w:rsidR="00462227" w:rsidRPr="00462227" w:rsidRDefault="00462227" w:rsidP="00462227">
      <w:pPr>
        <w:pStyle w:val="NormalWeb"/>
        <w:numPr>
          <w:ilvl w:val="0"/>
          <w:numId w:val="82"/>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0467D10F" w14:textId="77777777" w:rsidR="00462227" w:rsidRPr="00462227" w:rsidRDefault="00462227" w:rsidP="00462227">
      <w:pPr>
        <w:pStyle w:val="NormalWeb"/>
        <w:numPr>
          <w:ilvl w:val="0"/>
          <w:numId w:val="82"/>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DCBDA15" w14:textId="77777777" w:rsidR="00462227" w:rsidRPr="00462227" w:rsidRDefault="00462227" w:rsidP="00462227">
      <w:pPr>
        <w:pStyle w:val="NormalWeb"/>
        <w:numPr>
          <w:ilvl w:val="0"/>
          <w:numId w:val="82"/>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307A22DC" w14:textId="77777777" w:rsidR="00462227" w:rsidRPr="00462227" w:rsidRDefault="00462227" w:rsidP="00462227">
      <w:pPr>
        <w:pStyle w:val="NormalWeb"/>
        <w:numPr>
          <w:ilvl w:val="0"/>
          <w:numId w:val="82"/>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Related RAN4 impacts</w:t>
      </w:r>
    </w:p>
    <w:p w14:paraId="7FA391D8" w14:textId="1E4EF749" w:rsidR="004B22CA" w:rsidRPr="00462227" w:rsidRDefault="00462227" w:rsidP="00462227">
      <w:pPr>
        <w:spacing w:beforeLines="50" w:before="120" w:afterLines="50"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58A3F0A0" w14:textId="787884C4" w:rsidR="007B2C72" w:rsidRPr="003B47C8" w:rsidRDefault="00462227" w:rsidP="00051211">
      <w:pPr>
        <w:pStyle w:val="Heading1"/>
        <w:numPr>
          <w:ilvl w:val="0"/>
          <w:numId w:val="10"/>
        </w:numPr>
        <w:pBdr>
          <w:top w:val="single" w:sz="12" w:space="2" w:color="auto"/>
        </w:pBdr>
        <w:jc w:val="both"/>
        <w:rPr>
          <w:sz w:val="32"/>
        </w:rPr>
      </w:pPr>
      <w:r>
        <w:rPr>
          <w:sz w:val="32"/>
        </w:rPr>
        <w:t>Discussion</w:t>
      </w:r>
    </w:p>
    <w:p w14:paraId="1BE7B5F6" w14:textId="5E6B37CC" w:rsidR="003B47C8" w:rsidRPr="003B47C8" w:rsidRDefault="00051211" w:rsidP="003B47C8">
      <w:pPr>
        <w:jc w:val="both"/>
        <w:rPr>
          <w:sz w:val="20"/>
          <w:szCs w:val="20"/>
          <w:lang w:eastAsia="zh-CN"/>
        </w:rPr>
      </w:pPr>
      <w:r w:rsidRPr="00051211">
        <w:rPr>
          <w:sz w:val="20"/>
          <w:szCs w:val="20"/>
          <w:lang w:eastAsia="zh-CN"/>
        </w:rPr>
        <w:t xml:space="preserve">RAN4 RRM </w:t>
      </w:r>
      <w:r w:rsidR="007B2C72">
        <w:rPr>
          <w:sz w:val="20"/>
          <w:szCs w:val="20"/>
          <w:lang w:eastAsia="zh-CN"/>
        </w:rPr>
        <w:t xml:space="preserve">and RF sesions have continued monitoring the progress of this WI on RAN1 and RAN2 sessions. RAN1 has mostly completed the signal design and UE operation on both Idle/Inactive and Connected Mode. RAN2 continues on </w:t>
      </w:r>
    </w:p>
    <w:p w14:paraId="2462802F" w14:textId="1A1AEFA1" w:rsidR="007B2C72" w:rsidRPr="003B47C8" w:rsidRDefault="003B47C8" w:rsidP="00051211">
      <w:pPr>
        <w:numPr>
          <w:ilvl w:val="2"/>
          <w:numId w:val="40"/>
        </w:numPr>
        <w:jc w:val="both"/>
        <w:rPr>
          <w:sz w:val="20"/>
          <w:szCs w:val="20"/>
          <w:lang w:val="en-GB" w:eastAsia="zh-CN"/>
        </w:rPr>
      </w:pPr>
      <w:r w:rsidRPr="003B47C8">
        <w:rPr>
          <w:sz w:val="20"/>
          <w:szCs w:val="20"/>
          <w:lang w:val="en-GB" w:eastAsia="zh-CN"/>
        </w:rPr>
        <w:t>LP-WUS configuration</w:t>
      </w:r>
      <w:r>
        <w:rPr>
          <w:sz w:val="20"/>
          <w:szCs w:val="20"/>
          <w:lang w:val="en-GB" w:eastAsia="zh-CN"/>
        </w:rPr>
        <w:t xml:space="preserve">, </w:t>
      </w:r>
      <w:r w:rsidRPr="003B47C8">
        <w:rPr>
          <w:sz w:val="20"/>
          <w:szCs w:val="20"/>
          <w:lang w:val="en-GB" w:eastAsia="zh-CN"/>
        </w:rPr>
        <w:t>LP-SS configuration</w:t>
      </w:r>
      <w:r>
        <w:rPr>
          <w:sz w:val="20"/>
          <w:szCs w:val="20"/>
          <w:lang w:val="en-GB" w:eastAsia="zh-CN"/>
        </w:rPr>
        <w:t xml:space="preserve"> and the </w:t>
      </w:r>
      <w:r w:rsidRPr="003B47C8">
        <w:rPr>
          <w:sz w:val="20"/>
          <w:szCs w:val="20"/>
          <w:lang w:val="en-GB" w:eastAsia="zh-CN"/>
        </w:rPr>
        <w:t>Entry/</w:t>
      </w:r>
      <w:r>
        <w:rPr>
          <w:sz w:val="20"/>
          <w:szCs w:val="20"/>
          <w:lang w:val="en-GB" w:eastAsia="zh-CN"/>
        </w:rPr>
        <w:t>E</w:t>
      </w:r>
      <w:r w:rsidRPr="003B47C8">
        <w:rPr>
          <w:sz w:val="20"/>
          <w:szCs w:val="20"/>
          <w:lang w:val="en-GB" w:eastAsia="zh-CN"/>
        </w:rPr>
        <w:t>xit condition for LP-WUS monitoring</w:t>
      </w:r>
      <w:r>
        <w:rPr>
          <w:sz w:val="20"/>
          <w:szCs w:val="20"/>
          <w:lang w:val="en-GB" w:eastAsia="zh-CN"/>
        </w:rPr>
        <w:t xml:space="preserve"> and </w:t>
      </w:r>
      <w:r w:rsidR="007B2C72" w:rsidRPr="003B47C8">
        <w:rPr>
          <w:sz w:val="20"/>
          <w:szCs w:val="20"/>
          <w:lang w:eastAsia="zh-CN"/>
        </w:rPr>
        <w:t>RRM relaxation related aspects.</w:t>
      </w:r>
      <w:r>
        <w:rPr>
          <w:sz w:val="20"/>
          <w:szCs w:val="20"/>
          <w:lang w:eastAsia="zh-CN"/>
        </w:rPr>
        <w:t xml:space="preserve"> RAN4 RRM is focused on RRM Measurements relaxation aspects based on LP-SS, while RAN4 RF is focused on determining REFSENS and SNR for LP-WUS detection.</w:t>
      </w:r>
    </w:p>
    <w:p w14:paraId="1401F319" w14:textId="77777777" w:rsidR="00A01687" w:rsidRDefault="00A01687" w:rsidP="00051211">
      <w:pPr>
        <w:jc w:val="both"/>
        <w:rPr>
          <w:sz w:val="20"/>
          <w:szCs w:val="20"/>
          <w:lang w:eastAsia="zh-CN"/>
        </w:rPr>
      </w:pPr>
    </w:p>
    <w:p w14:paraId="349DE0BA" w14:textId="047E45B1" w:rsidR="00A01687" w:rsidRPr="00A01687" w:rsidRDefault="00A01687" w:rsidP="00A01687">
      <w:pPr>
        <w:spacing w:after="120"/>
        <w:rPr>
          <w:b/>
          <w:bCs/>
          <w:sz w:val="20"/>
          <w:szCs w:val="20"/>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Pr>
          <w:b/>
          <w:bCs/>
          <w:sz w:val="20"/>
          <w:szCs w:val="20"/>
          <w:lang w:val="en-GB"/>
        </w:rPr>
        <w:t>.</w:t>
      </w:r>
    </w:p>
    <w:p w14:paraId="70045535" w14:textId="7715A258" w:rsidR="007B2C72" w:rsidRDefault="007B2C72" w:rsidP="00051211">
      <w:pPr>
        <w:jc w:val="both"/>
        <w:rPr>
          <w:sz w:val="20"/>
          <w:szCs w:val="20"/>
          <w:lang w:eastAsia="zh-CN"/>
        </w:rPr>
      </w:pPr>
      <w:r>
        <w:rPr>
          <w:sz w:val="20"/>
          <w:szCs w:val="20"/>
          <w:lang w:eastAsia="zh-CN"/>
        </w:rPr>
        <w:t xml:space="preserve"> </w:t>
      </w:r>
    </w:p>
    <w:p w14:paraId="60BC75BC" w14:textId="4341DCAB" w:rsidR="00120E46" w:rsidRDefault="00AB5AE3" w:rsidP="00B85C4C">
      <w:pPr>
        <w:jc w:val="both"/>
        <w:rPr>
          <w:sz w:val="20"/>
          <w:szCs w:val="20"/>
          <w:lang w:val="en-GB" w:eastAsia="zh-CN"/>
        </w:rPr>
      </w:pPr>
      <w:r>
        <w:rPr>
          <w:sz w:val="20"/>
          <w:szCs w:val="20"/>
          <w:lang w:eastAsia="zh-CN"/>
        </w:rPr>
        <w:t>For the LP-WUR, there are two types of receivers considered</w:t>
      </w:r>
      <w:r w:rsidR="00120E46">
        <w:rPr>
          <w:sz w:val="20"/>
          <w:szCs w:val="20"/>
          <w:lang w:eastAsia="zh-CN"/>
        </w:rPr>
        <w:t xml:space="preserve">: an OOK receiver and a OFDM receiver. From LP-WUS design point of view, RAN1 has </w:t>
      </w:r>
      <w:r w:rsidR="00120E46">
        <w:rPr>
          <w:sz w:val="20"/>
          <w:szCs w:val="20"/>
          <w:lang w:val="en-GB" w:eastAsia="zh-CN"/>
        </w:rPr>
        <w:t>specified</w:t>
      </w:r>
      <w:r w:rsidR="00120E46" w:rsidRPr="00B85C4C">
        <w:rPr>
          <w:sz w:val="20"/>
          <w:szCs w:val="20"/>
          <w:lang w:val="en-GB" w:eastAsia="zh-CN"/>
        </w:rPr>
        <w:t xml:space="preserve"> OOK (</w:t>
      </w:r>
      <w:r w:rsidR="00120E46">
        <w:rPr>
          <w:sz w:val="20"/>
          <w:szCs w:val="20"/>
          <w:lang w:val="en-GB" w:eastAsia="zh-CN"/>
        </w:rPr>
        <w:t xml:space="preserve">both </w:t>
      </w:r>
      <w:r w:rsidR="00120E46" w:rsidRPr="00B85C4C">
        <w:rPr>
          <w:sz w:val="20"/>
          <w:szCs w:val="20"/>
          <w:lang w:val="en-GB" w:eastAsia="zh-CN"/>
        </w:rPr>
        <w:t xml:space="preserve">OOK-1 and/or OOK-4) based LP-WUS with overlaid OFDM sequence(s) over OOK </w:t>
      </w:r>
      <w:r w:rsidR="00120E46">
        <w:rPr>
          <w:sz w:val="20"/>
          <w:szCs w:val="20"/>
          <w:lang w:val="en-GB" w:eastAsia="zh-CN"/>
        </w:rPr>
        <w:t xml:space="preserve">on-duration </w:t>
      </w:r>
      <w:r w:rsidR="00120E46" w:rsidRPr="00B85C4C">
        <w:rPr>
          <w:sz w:val="20"/>
          <w:szCs w:val="20"/>
          <w:lang w:val="en-GB" w:eastAsia="zh-CN"/>
        </w:rPr>
        <w:t>symbol</w:t>
      </w:r>
      <w:r w:rsidR="00120E46">
        <w:rPr>
          <w:sz w:val="20"/>
          <w:szCs w:val="20"/>
          <w:lang w:val="en-GB" w:eastAsia="zh-CN"/>
        </w:rPr>
        <w:t xml:space="preserve">s, and with the possibility of this </w:t>
      </w:r>
      <w:r w:rsidR="00120E46" w:rsidRPr="00B85C4C">
        <w:rPr>
          <w:sz w:val="20"/>
          <w:szCs w:val="20"/>
          <w:lang w:val="en-GB" w:eastAsia="zh-CN"/>
        </w:rPr>
        <w:t xml:space="preserve">OFDM sequence </w:t>
      </w:r>
      <w:r w:rsidR="00120E46">
        <w:rPr>
          <w:sz w:val="20"/>
          <w:szCs w:val="20"/>
          <w:lang w:val="en-GB" w:eastAsia="zh-CN"/>
        </w:rPr>
        <w:t>to</w:t>
      </w:r>
      <w:r w:rsidR="00120E46" w:rsidRPr="00B85C4C">
        <w:rPr>
          <w:sz w:val="20"/>
          <w:szCs w:val="20"/>
          <w:lang w:val="en-GB" w:eastAsia="zh-CN"/>
        </w:rPr>
        <w:t xml:space="preserve"> carry information</w:t>
      </w:r>
      <w:r w:rsidR="00120E46">
        <w:rPr>
          <w:sz w:val="20"/>
          <w:szCs w:val="20"/>
          <w:lang w:val="en-GB" w:eastAsia="zh-CN"/>
        </w:rPr>
        <w:t xml:space="preserve"> the information as well.</w:t>
      </w:r>
    </w:p>
    <w:p w14:paraId="062043AD" w14:textId="77777777" w:rsidR="00A01687" w:rsidRDefault="00A01687" w:rsidP="00B85C4C">
      <w:pPr>
        <w:jc w:val="both"/>
        <w:rPr>
          <w:sz w:val="20"/>
          <w:szCs w:val="20"/>
          <w:lang w:val="en-GB" w:eastAsia="zh-CN"/>
        </w:rPr>
      </w:pPr>
    </w:p>
    <w:p w14:paraId="63432A56" w14:textId="55FCF536" w:rsidR="00A01687" w:rsidRDefault="00A01687" w:rsidP="00A01687">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7E6BCAF7" w14:textId="77777777" w:rsidR="00120E46" w:rsidRDefault="00120E46" w:rsidP="00B85C4C">
      <w:pPr>
        <w:jc w:val="both"/>
        <w:rPr>
          <w:sz w:val="20"/>
          <w:szCs w:val="20"/>
          <w:lang w:eastAsia="zh-CN"/>
        </w:rPr>
      </w:pPr>
    </w:p>
    <w:p w14:paraId="30D2ECE0" w14:textId="3C3CAAA8" w:rsidR="00B85C4C" w:rsidRDefault="00AB5AE3" w:rsidP="00B85C4C">
      <w:pPr>
        <w:jc w:val="both"/>
        <w:rPr>
          <w:sz w:val="20"/>
          <w:szCs w:val="20"/>
          <w:lang w:eastAsia="zh-CN"/>
        </w:rPr>
      </w:pPr>
      <w:r>
        <w:rPr>
          <w:sz w:val="20"/>
          <w:szCs w:val="20"/>
          <w:lang w:eastAsia="zh-CN"/>
        </w:rPr>
        <w:t>Th</w:t>
      </w:r>
      <w:r w:rsidR="00120E46">
        <w:rPr>
          <w:sz w:val="20"/>
          <w:szCs w:val="20"/>
          <w:lang w:eastAsia="zh-CN"/>
        </w:rPr>
        <w:t>e OOK</w:t>
      </w:r>
      <w:r>
        <w:rPr>
          <w:sz w:val="20"/>
          <w:szCs w:val="20"/>
          <w:lang w:eastAsia="zh-CN"/>
        </w:rPr>
        <w:t xml:space="preserve"> receiver type performs envelop detection to decode the informaton carried over the OOK ON and OFF symbols</w:t>
      </w:r>
      <w:r w:rsidR="00120E46">
        <w:rPr>
          <w:sz w:val="20"/>
          <w:szCs w:val="20"/>
          <w:lang w:eastAsia="zh-CN"/>
        </w:rPr>
        <w:t>. This receiver has lower power consumption but also lower link-level performance. It’s not sensitive to frequency error and it’s moderately sensitive to timing errors. See Figure 1.</w:t>
      </w:r>
    </w:p>
    <w:p w14:paraId="41EF7122" w14:textId="77777777" w:rsidR="00120E46" w:rsidRDefault="00120E46" w:rsidP="00B85C4C">
      <w:pPr>
        <w:jc w:val="both"/>
        <w:rPr>
          <w:sz w:val="20"/>
          <w:szCs w:val="20"/>
          <w:lang w:eastAsia="zh-CN"/>
        </w:rPr>
      </w:pPr>
    </w:p>
    <w:p w14:paraId="691707E4" w14:textId="77E92A28" w:rsidR="00120E46" w:rsidRDefault="00120E46" w:rsidP="00120E46">
      <w:pPr>
        <w:jc w:val="center"/>
        <w:rPr>
          <w:sz w:val="20"/>
          <w:szCs w:val="20"/>
          <w:lang w:eastAsia="zh-CN"/>
        </w:rPr>
      </w:pPr>
      <w:r w:rsidRPr="00B85C4C">
        <w:rPr>
          <w:noProof/>
          <w:sz w:val="20"/>
          <w:szCs w:val="20"/>
          <w:lang w:eastAsia="zh-CN"/>
        </w:rPr>
        <w:drawing>
          <wp:inline distT="0" distB="0" distL="0" distR="0" wp14:anchorId="470338B7" wp14:editId="61A3ABCE">
            <wp:extent cx="4348869" cy="1327355"/>
            <wp:effectExtent l="0" t="0" r="0" b="6350"/>
            <wp:docPr id="1113568108" name="Picture 1" descr="A diagram of a mix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68108" name="Picture 1" descr="A diagram of a mixer&#10;&#10;Description automatically generated"/>
                    <pic:cNvPicPr/>
                  </pic:nvPicPr>
                  <pic:blipFill>
                    <a:blip r:embed="rId8"/>
                    <a:stretch>
                      <a:fillRect/>
                    </a:stretch>
                  </pic:blipFill>
                  <pic:spPr>
                    <a:xfrm>
                      <a:off x="0" y="0"/>
                      <a:ext cx="4424931" cy="1350571"/>
                    </a:xfrm>
                    <a:prstGeom prst="rect">
                      <a:avLst/>
                    </a:prstGeom>
                  </pic:spPr>
                </pic:pic>
              </a:graphicData>
            </a:graphic>
          </wp:inline>
        </w:drawing>
      </w:r>
    </w:p>
    <w:p w14:paraId="7D136408" w14:textId="77777777" w:rsidR="00B85C4C" w:rsidRDefault="00B85C4C" w:rsidP="00B85C4C">
      <w:pPr>
        <w:jc w:val="both"/>
        <w:rPr>
          <w:sz w:val="20"/>
          <w:szCs w:val="20"/>
          <w:lang w:eastAsia="zh-CN"/>
        </w:rPr>
      </w:pPr>
    </w:p>
    <w:p w14:paraId="5B727CC8" w14:textId="77777777" w:rsidR="00120E46" w:rsidRPr="00B85C4C" w:rsidRDefault="00120E46" w:rsidP="00120E46">
      <w:pPr>
        <w:jc w:val="center"/>
        <w:rPr>
          <w:b/>
          <w:bCs/>
          <w:sz w:val="20"/>
          <w:szCs w:val="20"/>
          <w:lang w:val="en-GB" w:eastAsia="zh-CN"/>
        </w:rPr>
      </w:pPr>
      <w:r w:rsidRPr="00B85C4C">
        <w:rPr>
          <w:b/>
          <w:bCs/>
          <w:sz w:val="18"/>
          <w:szCs w:val="18"/>
          <w:lang w:val="en-GB" w:eastAsia="zh-CN"/>
        </w:rPr>
        <w:t>Figure 1: OOK Receiver - homodyne/zero-IF architecture with baseband envelope</w:t>
      </w:r>
      <w:r>
        <w:rPr>
          <w:b/>
          <w:bCs/>
          <w:sz w:val="18"/>
          <w:szCs w:val="18"/>
          <w:lang w:val="en-GB" w:eastAsia="zh-CN"/>
        </w:rPr>
        <w:t>-</w:t>
      </w:r>
      <w:r w:rsidRPr="00B85C4C">
        <w:rPr>
          <w:b/>
          <w:bCs/>
          <w:sz w:val="18"/>
          <w:szCs w:val="18"/>
          <w:lang w:val="en-GB" w:eastAsia="zh-CN"/>
        </w:rPr>
        <w:t>detection based LP-WUR</w:t>
      </w:r>
    </w:p>
    <w:p w14:paraId="6B884BE7" w14:textId="77777777" w:rsidR="00120E46" w:rsidRPr="00120E46" w:rsidRDefault="00120E46" w:rsidP="00B85C4C">
      <w:pPr>
        <w:jc w:val="both"/>
        <w:rPr>
          <w:sz w:val="20"/>
          <w:szCs w:val="20"/>
          <w:lang w:val="en-GB" w:eastAsia="zh-CN"/>
        </w:rPr>
      </w:pPr>
    </w:p>
    <w:p w14:paraId="1AD11032" w14:textId="554948BF" w:rsidR="00B85C4C" w:rsidRDefault="00120E46" w:rsidP="00B85C4C">
      <w:pPr>
        <w:jc w:val="both"/>
        <w:rPr>
          <w:sz w:val="20"/>
          <w:szCs w:val="20"/>
          <w:lang w:eastAsia="zh-CN"/>
        </w:rPr>
      </w:pPr>
      <w:r>
        <w:rPr>
          <w:sz w:val="20"/>
          <w:szCs w:val="20"/>
          <w:lang w:eastAsia="zh-CN"/>
        </w:rPr>
        <w:t xml:space="preserve">The OFDM receiver has higher complexity since it may perform </w:t>
      </w:r>
      <w:r>
        <w:rPr>
          <w:sz w:val="20"/>
          <w:szCs w:val="20"/>
          <w:lang w:val="en-GB" w:eastAsia="zh-CN"/>
        </w:rPr>
        <w:t>t</w:t>
      </w:r>
      <w:r w:rsidRPr="00120E46">
        <w:rPr>
          <w:sz w:val="20"/>
          <w:szCs w:val="20"/>
          <w:lang w:val="en-GB" w:eastAsia="zh-CN"/>
        </w:rPr>
        <w:t xml:space="preserve">ime-domain or </w:t>
      </w:r>
      <w:r>
        <w:rPr>
          <w:sz w:val="20"/>
          <w:szCs w:val="20"/>
          <w:lang w:val="en-GB" w:eastAsia="zh-CN"/>
        </w:rPr>
        <w:t>f</w:t>
      </w:r>
      <w:r w:rsidRPr="00120E46">
        <w:rPr>
          <w:sz w:val="20"/>
          <w:szCs w:val="20"/>
          <w:lang w:val="en-GB" w:eastAsia="zh-CN"/>
        </w:rPr>
        <w:t xml:space="preserve">requency-domain correlation with known sequences, </w:t>
      </w:r>
      <w:r>
        <w:rPr>
          <w:sz w:val="20"/>
          <w:szCs w:val="20"/>
          <w:lang w:val="en-GB" w:eastAsia="zh-CN"/>
        </w:rPr>
        <w:t xml:space="preserve">decoding the information carried in the overlay sequences. </w:t>
      </w:r>
      <w:r>
        <w:rPr>
          <w:sz w:val="20"/>
          <w:szCs w:val="20"/>
          <w:lang w:eastAsia="zh-CN"/>
        </w:rPr>
        <w:t>This receiver has higher power consumption but also a better link-level performance. It can be sensitive to both time and frequency errors, but may reuse PSS/SSS for synchronization. See Figure 2.</w:t>
      </w:r>
    </w:p>
    <w:p w14:paraId="48467BC9" w14:textId="77777777" w:rsidR="00B85C4C" w:rsidRDefault="00B85C4C" w:rsidP="00B85C4C">
      <w:pPr>
        <w:jc w:val="both"/>
        <w:rPr>
          <w:sz w:val="20"/>
          <w:szCs w:val="20"/>
          <w:lang w:eastAsia="zh-CN"/>
        </w:rPr>
      </w:pPr>
    </w:p>
    <w:p w14:paraId="658C0DF1" w14:textId="3560D6A5" w:rsidR="00B85C4C" w:rsidRDefault="00B85C4C" w:rsidP="00B85C4C">
      <w:pPr>
        <w:jc w:val="center"/>
        <w:rPr>
          <w:sz w:val="20"/>
          <w:szCs w:val="20"/>
          <w:lang w:eastAsia="zh-CN"/>
        </w:rPr>
      </w:pPr>
      <w:r w:rsidRPr="00B85C4C">
        <w:rPr>
          <w:noProof/>
          <w:sz w:val="20"/>
          <w:szCs w:val="20"/>
          <w:lang w:eastAsia="zh-CN"/>
        </w:rPr>
        <w:drawing>
          <wp:inline distT="0" distB="0" distL="0" distR="0" wp14:anchorId="5F174F3B" wp14:editId="36DA572E">
            <wp:extent cx="3850106" cy="1336493"/>
            <wp:effectExtent l="0" t="0" r="0" b="0"/>
            <wp:docPr id="52234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3444" name=""/>
                    <pic:cNvPicPr/>
                  </pic:nvPicPr>
                  <pic:blipFill>
                    <a:blip r:embed="rId9"/>
                    <a:stretch>
                      <a:fillRect/>
                    </a:stretch>
                  </pic:blipFill>
                  <pic:spPr>
                    <a:xfrm>
                      <a:off x="0" y="0"/>
                      <a:ext cx="3908522" cy="1356771"/>
                    </a:xfrm>
                    <a:prstGeom prst="rect">
                      <a:avLst/>
                    </a:prstGeom>
                  </pic:spPr>
                </pic:pic>
              </a:graphicData>
            </a:graphic>
          </wp:inline>
        </w:drawing>
      </w:r>
    </w:p>
    <w:p w14:paraId="490DC398" w14:textId="77777777" w:rsidR="00B85C4C" w:rsidRDefault="00B85C4C" w:rsidP="00B85C4C">
      <w:pPr>
        <w:jc w:val="center"/>
        <w:rPr>
          <w:sz w:val="20"/>
          <w:szCs w:val="20"/>
          <w:lang w:eastAsia="zh-CN"/>
        </w:rPr>
      </w:pPr>
    </w:p>
    <w:p w14:paraId="589B1B88" w14:textId="21EB6F2A" w:rsidR="00AB5AE3" w:rsidRPr="00120E46" w:rsidRDefault="00B85C4C" w:rsidP="00120E46">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2</w:t>
      </w:r>
      <w:r w:rsidRPr="00B85C4C">
        <w:rPr>
          <w:b/>
          <w:bCs/>
          <w:sz w:val="18"/>
          <w:szCs w:val="18"/>
          <w:lang w:val="en-GB" w:eastAsia="zh-CN"/>
        </w:rPr>
        <w:t>: O</w:t>
      </w:r>
      <w:r>
        <w:rPr>
          <w:b/>
          <w:bCs/>
          <w:sz w:val="18"/>
          <w:szCs w:val="18"/>
          <w:lang w:val="en-GB" w:eastAsia="zh-CN"/>
        </w:rPr>
        <w:t>FDM</w:t>
      </w:r>
      <w:r w:rsidRPr="00B85C4C">
        <w:rPr>
          <w:b/>
          <w:bCs/>
          <w:sz w:val="18"/>
          <w:szCs w:val="18"/>
          <w:lang w:val="en-GB" w:eastAsia="zh-CN"/>
        </w:rPr>
        <w:t xml:space="preserve"> Receiver - </w:t>
      </w:r>
      <w:r>
        <w:rPr>
          <w:b/>
          <w:bCs/>
          <w:sz w:val="18"/>
          <w:szCs w:val="18"/>
          <w:lang w:val="en-GB" w:eastAsia="zh-CN"/>
        </w:rPr>
        <w:t>IQ</w:t>
      </w:r>
      <w:r w:rsidRPr="00B85C4C">
        <w:rPr>
          <w:b/>
          <w:bCs/>
          <w:sz w:val="18"/>
          <w:szCs w:val="18"/>
          <w:lang w:val="en-GB" w:eastAsia="zh-CN"/>
        </w:rPr>
        <w:t xml:space="preserve"> based LP-WUR</w:t>
      </w:r>
    </w:p>
    <w:p w14:paraId="2C079ABB" w14:textId="77777777" w:rsidR="00AB5AE3" w:rsidRDefault="00AB5AE3" w:rsidP="00B85C4C">
      <w:pPr>
        <w:jc w:val="both"/>
        <w:rPr>
          <w:sz w:val="20"/>
          <w:szCs w:val="20"/>
          <w:lang w:val="en-GB" w:eastAsia="zh-CN"/>
        </w:rPr>
      </w:pPr>
    </w:p>
    <w:p w14:paraId="0F8AAC65" w14:textId="77777777" w:rsidR="00A01687" w:rsidRDefault="00AB5AE3" w:rsidP="00AB5AE3">
      <w:pPr>
        <w:jc w:val="both"/>
        <w:rPr>
          <w:rFonts w:eastAsia="SimSun" w:cs="Times"/>
          <w:iCs/>
          <w:color w:val="000000"/>
          <w:sz w:val="20"/>
          <w:szCs w:val="20"/>
          <w:lang w:val="en-GB"/>
        </w:rPr>
      </w:pPr>
      <w:r>
        <w:rPr>
          <w:sz w:val="20"/>
          <w:szCs w:val="20"/>
          <w:lang w:val="en-GB" w:eastAsia="zh-CN"/>
        </w:rPr>
        <w:t xml:space="preserve">In terms of the OOK waveform, RAN1 has designed based on </w:t>
      </w:r>
      <w:r w:rsidRPr="00AB5AE3">
        <w:rPr>
          <w:rFonts w:eastAsia="SimSun" w:cs="Times"/>
          <w:iCs/>
          <w:color w:val="000000"/>
          <w:sz w:val="20"/>
          <w:szCs w:val="20"/>
          <w:lang w:val="en-GB"/>
        </w:rPr>
        <w:t xml:space="preserve">OOK with Manchester </w:t>
      </w:r>
      <w:r>
        <w:rPr>
          <w:rFonts w:eastAsia="SimSun" w:cs="Times"/>
          <w:iCs/>
          <w:color w:val="000000"/>
          <w:sz w:val="20"/>
          <w:szCs w:val="20"/>
          <w:lang w:val="en-GB"/>
        </w:rPr>
        <w:t>En</w:t>
      </w:r>
      <w:r w:rsidRPr="00AB5AE3">
        <w:rPr>
          <w:rFonts w:eastAsia="SimSun" w:cs="Times"/>
          <w:iCs/>
          <w:color w:val="000000"/>
          <w:sz w:val="20"/>
          <w:szCs w:val="20"/>
          <w:lang w:val="en-GB"/>
        </w:rPr>
        <w:t xml:space="preserve">coding </w:t>
      </w:r>
      <w:r>
        <w:rPr>
          <w:rFonts w:eastAsia="SimSun" w:cs="Times"/>
          <w:iCs/>
          <w:color w:val="000000"/>
          <w:sz w:val="20"/>
          <w:szCs w:val="20"/>
          <w:lang w:val="en-GB"/>
        </w:rPr>
        <w:t>as</w:t>
      </w:r>
      <w:r w:rsidRPr="00AB5AE3">
        <w:rPr>
          <w:rFonts w:eastAsia="SimSun" w:cs="Times"/>
          <w:iCs/>
          <w:color w:val="000000"/>
          <w:sz w:val="20"/>
          <w:szCs w:val="20"/>
          <w:lang w:val="en-GB"/>
        </w:rPr>
        <w:t xml:space="preserve"> the baseline waveform for LP-WUS and LP-SS.</w:t>
      </w:r>
      <w:r>
        <w:rPr>
          <w:rFonts w:eastAsia="SimSun" w:cs="Times"/>
          <w:iCs/>
          <w:color w:val="000000"/>
          <w:sz w:val="20"/>
          <w:szCs w:val="20"/>
          <w:lang w:val="en-GB"/>
        </w:rPr>
        <w:t xml:space="preserve"> The </w:t>
      </w:r>
      <w:r w:rsidRPr="00AB5AE3">
        <w:rPr>
          <w:rFonts w:eastAsia="SimSun" w:cs="Times"/>
          <w:iCs/>
          <w:color w:val="000000"/>
          <w:sz w:val="20"/>
          <w:szCs w:val="20"/>
          <w:lang w:val="en-GB"/>
        </w:rPr>
        <w:t>OOK-based receiver can be used to detect the OOK symbols</w:t>
      </w:r>
      <w:r>
        <w:rPr>
          <w:rFonts w:eastAsia="SimSun" w:cs="Times"/>
          <w:iCs/>
          <w:color w:val="000000"/>
          <w:sz w:val="20"/>
          <w:szCs w:val="20"/>
          <w:lang w:val="en-GB"/>
        </w:rPr>
        <w:t>, while the OFDM receiver can detect also the OFDM overlaid sequence</w:t>
      </w:r>
      <w:r w:rsidRPr="00AB5AE3">
        <w:rPr>
          <w:rFonts w:eastAsia="SimSun" w:cs="Times"/>
          <w:iCs/>
          <w:color w:val="000000"/>
          <w:sz w:val="20"/>
          <w:szCs w:val="20"/>
          <w:lang w:val="en-GB"/>
        </w:rPr>
        <w:t>.</w:t>
      </w:r>
      <w:r>
        <w:rPr>
          <w:rFonts w:eastAsia="SimSun" w:cs="Times"/>
          <w:iCs/>
          <w:color w:val="000000"/>
          <w:sz w:val="20"/>
          <w:szCs w:val="20"/>
          <w:lang w:val="en-GB"/>
        </w:rPr>
        <w:t xml:space="preserve"> </w:t>
      </w:r>
      <w:r w:rsidRPr="00AB5AE3">
        <w:rPr>
          <w:rFonts w:eastAsia="SimSun" w:cs="Times"/>
          <w:iCs/>
          <w:color w:val="000000"/>
          <w:sz w:val="20"/>
          <w:szCs w:val="20"/>
          <w:lang w:val="en-GB"/>
        </w:rPr>
        <w:t>DFT-s-OFDM is used to generate OOK waveform</w:t>
      </w:r>
      <w:r>
        <w:rPr>
          <w:rFonts w:eastAsia="SimSun" w:cs="Times"/>
          <w:iCs/>
          <w:color w:val="000000"/>
          <w:sz w:val="20"/>
          <w:szCs w:val="20"/>
          <w:lang w:val="en-GB"/>
        </w:rPr>
        <w:t xml:space="preserve"> to </w:t>
      </w:r>
      <w:r w:rsidRPr="00AB5AE3">
        <w:rPr>
          <w:rFonts w:eastAsia="SimSun" w:cs="Times"/>
          <w:iCs/>
          <w:color w:val="000000"/>
          <w:sz w:val="20"/>
          <w:szCs w:val="20"/>
          <w:lang w:val="en-GB"/>
        </w:rPr>
        <w:t>allow</w:t>
      </w:r>
      <w:r>
        <w:rPr>
          <w:rFonts w:eastAsia="SimSun" w:cs="Times"/>
          <w:iCs/>
          <w:color w:val="000000"/>
          <w:sz w:val="20"/>
          <w:szCs w:val="20"/>
          <w:lang w:val="en-GB"/>
        </w:rPr>
        <w:t xml:space="preserve"> the</w:t>
      </w:r>
      <w:r w:rsidRPr="00AB5AE3">
        <w:rPr>
          <w:rFonts w:eastAsia="SimSun" w:cs="Times"/>
          <w:iCs/>
          <w:color w:val="000000"/>
          <w:sz w:val="20"/>
          <w:szCs w:val="20"/>
          <w:lang w:val="en-GB"/>
        </w:rPr>
        <w:t xml:space="preserve"> reus</w:t>
      </w:r>
      <w:r>
        <w:rPr>
          <w:rFonts w:eastAsia="SimSun" w:cs="Times"/>
          <w:iCs/>
          <w:color w:val="000000"/>
          <w:sz w:val="20"/>
          <w:szCs w:val="20"/>
          <w:lang w:val="en-GB"/>
        </w:rPr>
        <w:t>e of the</w:t>
      </w:r>
      <w:r w:rsidRPr="00AB5AE3">
        <w:rPr>
          <w:rFonts w:eastAsia="SimSun" w:cs="Times"/>
          <w:iCs/>
          <w:color w:val="000000"/>
          <w:sz w:val="20"/>
          <w:szCs w:val="20"/>
          <w:lang w:val="en-GB"/>
        </w:rPr>
        <w:t xml:space="preserve"> </w:t>
      </w:r>
      <w:proofErr w:type="spellStart"/>
      <w:r w:rsidRPr="00AB5AE3">
        <w:rPr>
          <w:rFonts w:eastAsia="SimSun" w:cs="Times"/>
          <w:iCs/>
          <w:color w:val="000000"/>
          <w:sz w:val="20"/>
          <w:szCs w:val="20"/>
          <w:lang w:val="en-GB"/>
        </w:rPr>
        <w:t>gNB</w:t>
      </w:r>
      <w:proofErr w:type="spellEnd"/>
      <w:r w:rsidRPr="00AB5AE3">
        <w:rPr>
          <w:rFonts w:eastAsia="SimSun" w:cs="Times"/>
          <w:iCs/>
          <w:color w:val="000000"/>
          <w:sz w:val="20"/>
          <w:szCs w:val="20"/>
          <w:lang w:val="en-GB"/>
        </w:rPr>
        <w:t xml:space="preserve"> hardware for generating </w:t>
      </w:r>
      <w:r>
        <w:rPr>
          <w:rFonts w:eastAsia="SimSun" w:cs="Times"/>
          <w:iCs/>
          <w:color w:val="000000"/>
          <w:sz w:val="20"/>
          <w:szCs w:val="20"/>
          <w:lang w:val="en-GB"/>
        </w:rPr>
        <w:t>this</w:t>
      </w:r>
      <w:r w:rsidRPr="00AB5AE3">
        <w:rPr>
          <w:rFonts w:eastAsia="SimSun" w:cs="Times"/>
          <w:iCs/>
          <w:color w:val="000000"/>
          <w:sz w:val="20"/>
          <w:szCs w:val="20"/>
          <w:lang w:val="en-GB"/>
        </w:rPr>
        <w:t xml:space="preserve"> waveform </w:t>
      </w:r>
      <w:r>
        <w:rPr>
          <w:rFonts w:eastAsia="SimSun" w:cs="Times"/>
          <w:iCs/>
          <w:color w:val="000000"/>
          <w:sz w:val="20"/>
          <w:szCs w:val="20"/>
          <w:lang w:val="en-GB"/>
        </w:rPr>
        <w:t>while</w:t>
      </w:r>
      <w:r w:rsidRPr="00AB5AE3">
        <w:rPr>
          <w:rFonts w:eastAsia="SimSun" w:cs="Times"/>
          <w:iCs/>
          <w:color w:val="000000"/>
          <w:sz w:val="20"/>
          <w:szCs w:val="20"/>
          <w:lang w:val="en-GB"/>
        </w:rPr>
        <w:t xml:space="preserve"> multiplexing </w:t>
      </w:r>
      <w:r>
        <w:rPr>
          <w:rFonts w:eastAsia="SimSun" w:cs="Times"/>
          <w:iCs/>
          <w:color w:val="000000"/>
          <w:sz w:val="20"/>
          <w:szCs w:val="20"/>
          <w:lang w:val="en-GB"/>
        </w:rPr>
        <w:t xml:space="preserve">this newly generated signal with </w:t>
      </w:r>
      <w:r w:rsidRPr="00AB5AE3">
        <w:rPr>
          <w:rFonts w:eastAsia="SimSun" w:cs="Times"/>
          <w:iCs/>
          <w:color w:val="000000"/>
          <w:sz w:val="20"/>
          <w:szCs w:val="20"/>
          <w:lang w:val="en-GB"/>
        </w:rPr>
        <w:t>legacy NR signal</w:t>
      </w:r>
      <w:r>
        <w:rPr>
          <w:rFonts w:eastAsia="SimSun" w:cs="Times"/>
          <w:iCs/>
          <w:color w:val="000000"/>
          <w:sz w:val="20"/>
          <w:szCs w:val="20"/>
          <w:lang w:val="en-GB"/>
        </w:rPr>
        <w:t>s</w:t>
      </w:r>
      <w:r w:rsidRPr="00AB5AE3">
        <w:rPr>
          <w:rFonts w:eastAsia="SimSun" w:cs="Times"/>
          <w:iCs/>
          <w:color w:val="000000"/>
          <w:sz w:val="20"/>
          <w:szCs w:val="20"/>
          <w:lang w:val="en-GB"/>
        </w:rPr>
        <w:t>.</w:t>
      </w:r>
      <w:r>
        <w:rPr>
          <w:rFonts w:eastAsia="SimSun" w:cs="Times"/>
          <w:iCs/>
          <w:color w:val="000000"/>
          <w:sz w:val="20"/>
          <w:szCs w:val="20"/>
          <w:lang w:val="en-GB"/>
        </w:rPr>
        <w:t xml:space="preserve"> </w:t>
      </w:r>
    </w:p>
    <w:p w14:paraId="2DDC1C3F" w14:textId="77777777" w:rsidR="00A01687" w:rsidRDefault="00A01687" w:rsidP="00AB5AE3">
      <w:pPr>
        <w:jc w:val="both"/>
        <w:rPr>
          <w:rFonts w:eastAsia="SimSun" w:cs="Times"/>
          <w:iCs/>
          <w:color w:val="000000"/>
          <w:sz w:val="20"/>
          <w:szCs w:val="20"/>
          <w:lang w:val="en-GB"/>
        </w:rPr>
      </w:pPr>
    </w:p>
    <w:p w14:paraId="4A7A7860" w14:textId="21A79CA7" w:rsidR="00A01687" w:rsidRPr="003C3BD4" w:rsidRDefault="00A01687" w:rsidP="00A01687">
      <w:pPr>
        <w:spacing w:after="120"/>
        <w:rPr>
          <w:b/>
          <w:bCs/>
          <w:sz w:val="20"/>
          <w:szCs w:val="20"/>
        </w:rPr>
      </w:pPr>
      <w:r w:rsidRPr="003C3BD4">
        <w:rPr>
          <w:b/>
          <w:bCs/>
          <w:sz w:val="20"/>
          <w:szCs w:val="20"/>
          <w:u w:val="single"/>
        </w:rPr>
        <w:t xml:space="preserve">Observation </w:t>
      </w:r>
      <w:r w:rsidR="009A5BCF">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2462F5C9" w14:textId="77777777" w:rsidR="00A01687" w:rsidRPr="00A01687" w:rsidRDefault="00A01687" w:rsidP="00AB5AE3">
      <w:pPr>
        <w:jc w:val="both"/>
        <w:rPr>
          <w:rFonts w:eastAsia="SimSun" w:cs="Times"/>
          <w:iCs/>
          <w:color w:val="000000"/>
          <w:sz w:val="20"/>
          <w:szCs w:val="20"/>
        </w:rPr>
      </w:pPr>
    </w:p>
    <w:p w14:paraId="072A731D" w14:textId="086E6649" w:rsidR="00A01687" w:rsidRDefault="00AB5AE3" w:rsidP="00A01687">
      <w:pPr>
        <w:jc w:val="both"/>
        <w:rPr>
          <w:rFonts w:eastAsia="SimSun" w:cs="Times"/>
          <w:iCs/>
          <w:color w:val="000000"/>
          <w:sz w:val="20"/>
          <w:szCs w:val="20"/>
          <w:lang w:val="en-GB"/>
        </w:rPr>
      </w:pPr>
      <w:r>
        <w:rPr>
          <w:rFonts w:eastAsia="SimSun" w:cs="Times"/>
          <w:iCs/>
          <w:color w:val="000000"/>
          <w:sz w:val="20"/>
          <w:szCs w:val="20"/>
          <w:lang w:val="en-GB"/>
        </w:rPr>
        <w:t xml:space="preserve">In terms of modulation, </w:t>
      </w:r>
      <w:r w:rsidRPr="00AB5AE3">
        <w:rPr>
          <w:rFonts w:eastAsia="SimSun" w:cs="Times"/>
          <w:iCs/>
          <w:color w:val="000000"/>
          <w:sz w:val="20"/>
          <w:szCs w:val="20"/>
          <w:lang w:val="en-GB"/>
        </w:rPr>
        <w:t>M = 1, 2, or 4</w:t>
      </w:r>
      <w:r>
        <w:rPr>
          <w:rFonts w:eastAsia="SimSun" w:cs="Times"/>
          <w:iCs/>
          <w:color w:val="000000"/>
          <w:sz w:val="20"/>
          <w:szCs w:val="20"/>
          <w:lang w:val="en-GB"/>
        </w:rPr>
        <w:t xml:space="preserve"> is the</w:t>
      </w:r>
      <w:r w:rsidRPr="00AB5AE3">
        <w:rPr>
          <w:rFonts w:eastAsia="SimSun" w:cs="Times"/>
          <w:iCs/>
          <w:color w:val="000000"/>
          <w:sz w:val="20"/>
          <w:szCs w:val="20"/>
          <w:lang w:val="en-GB"/>
        </w:rPr>
        <w:t xml:space="preserve"> number of OOK symbols within an OFDM symbol</w:t>
      </w:r>
      <w:r>
        <w:rPr>
          <w:rFonts w:eastAsia="SimSun" w:cs="Times"/>
          <w:iCs/>
          <w:color w:val="000000"/>
          <w:sz w:val="20"/>
          <w:szCs w:val="20"/>
          <w:lang w:val="en-GB"/>
        </w:rPr>
        <w:t>.</w:t>
      </w:r>
    </w:p>
    <w:p w14:paraId="15A44109" w14:textId="77777777" w:rsidR="00A01687" w:rsidRDefault="00A01687" w:rsidP="00A01687">
      <w:pPr>
        <w:jc w:val="both"/>
        <w:rPr>
          <w:rFonts w:eastAsia="SimSun" w:cs="Times"/>
          <w:iCs/>
          <w:color w:val="000000"/>
          <w:sz w:val="20"/>
          <w:szCs w:val="20"/>
          <w:lang w:val="en-GB"/>
        </w:rPr>
      </w:pPr>
    </w:p>
    <w:p w14:paraId="0A14C6DB" w14:textId="17E3B505" w:rsidR="00120E46" w:rsidRDefault="00120E46" w:rsidP="00A01687">
      <w:pPr>
        <w:jc w:val="both"/>
        <w:rPr>
          <w:rFonts w:eastAsia="SimSun" w:cs="Times"/>
          <w:iCs/>
          <w:color w:val="000000"/>
          <w:sz w:val="20"/>
          <w:szCs w:val="20"/>
          <w:lang w:val="en-GB"/>
        </w:rPr>
      </w:pPr>
      <w:r>
        <w:rPr>
          <w:rFonts w:eastAsia="SimSun" w:cs="Times"/>
          <w:iCs/>
          <w:color w:val="000000"/>
          <w:sz w:val="20"/>
          <w:szCs w:val="20"/>
          <w:lang w:val="en-GB"/>
        </w:rPr>
        <w:t>In terms of information payload, a</w:t>
      </w:r>
      <w:r w:rsidRPr="00120E46">
        <w:rPr>
          <w:rFonts w:eastAsia="SimSun" w:cs="Times"/>
          <w:iCs/>
          <w:color w:val="000000"/>
          <w:sz w:val="20"/>
          <w:szCs w:val="20"/>
          <w:lang w:val="en-GB"/>
        </w:rPr>
        <w:t xml:space="preserve"> LP-WUS supports up to 5 information bits</w:t>
      </w:r>
      <w:r>
        <w:rPr>
          <w:rFonts w:eastAsia="SimSun" w:cs="Times"/>
          <w:iCs/>
          <w:color w:val="000000"/>
          <w:sz w:val="20"/>
          <w:szCs w:val="20"/>
          <w:lang w:val="en-GB"/>
        </w:rPr>
        <w:t xml:space="preserve">, which can then be mapped up to </w:t>
      </w:r>
      <w:r w:rsidRPr="00120E46">
        <w:rPr>
          <w:rFonts w:eastAsia="SimSun" w:cs="Times"/>
          <w:iCs/>
          <w:color w:val="000000"/>
          <w:sz w:val="20"/>
          <w:szCs w:val="20"/>
          <w:lang w:val="en-GB"/>
        </w:rPr>
        <w:t>32 codepoints</w:t>
      </w:r>
      <w:r>
        <w:rPr>
          <w:rFonts w:eastAsia="SimSun" w:cs="Times"/>
          <w:iCs/>
          <w:color w:val="000000"/>
          <w:sz w:val="20"/>
          <w:szCs w:val="20"/>
          <w:lang w:val="en-GB"/>
        </w:rPr>
        <w:t>, which are used to identify groups of UEs that are targeted to start PDCCH/Paging monitoring on a given Paging Occasion (PO), and this c</w:t>
      </w:r>
      <w:r w:rsidRPr="00120E46">
        <w:rPr>
          <w:rFonts w:eastAsia="SimSun" w:cs="Times"/>
          <w:iCs/>
          <w:color w:val="000000"/>
          <w:sz w:val="20"/>
          <w:szCs w:val="20"/>
          <w:lang w:val="en-GB"/>
        </w:rPr>
        <w:t>odepoint based wake-up indication is adopted for LP-WUS for both idle/inactive and connected mode.</w:t>
      </w:r>
    </w:p>
    <w:p w14:paraId="347D0CD8" w14:textId="77777777" w:rsidR="00120E46" w:rsidRDefault="00120E46" w:rsidP="00426A36">
      <w:pPr>
        <w:shd w:val="clear" w:color="auto" w:fill="FFFFFF"/>
        <w:snapToGrid w:val="0"/>
        <w:jc w:val="both"/>
        <w:rPr>
          <w:rFonts w:eastAsia="SimSun" w:cs="Times"/>
          <w:iCs/>
          <w:color w:val="000000"/>
          <w:sz w:val="20"/>
          <w:szCs w:val="20"/>
          <w:lang w:val="en-GB"/>
        </w:rPr>
      </w:pPr>
    </w:p>
    <w:p w14:paraId="2F1D8FE6" w14:textId="59BE9DDF" w:rsidR="00E7604F" w:rsidRDefault="00426A36" w:rsidP="00E7604F">
      <w:pPr>
        <w:shd w:val="clear" w:color="auto" w:fill="FFFFFF"/>
        <w:snapToGrid w:val="0"/>
        <w:jc w:val="both"/>
        <w:rPr>
          <w:rFonts w:eastAsia="SimSun" w:cs="Times"/>
          <w:iCs/>
          <w:color w:val="000000"/>
          <w:sz w:val="20"/>
          <w:szCs w:val="20"/>
          <w:lang w:val="en-GB"/>
        </w:rPr>
      </w:pPr>
      <w:r>
        <w:rPr>
          <w:rFonts w:eastAsia="SimSun" w:cs="Times"/>
          <w:iCs/>
          <w:color w:val="000000"/>
          <w:sz w:val="20"/>
          <w:szCs w:val="20"/>
          <w:lang w:val="en-GB"/>
        </w:rPr>
        <w:t>In terms of c</w:t>
      </w:r>
      <w:r w:rsidR="00120E46" w:rsidRPr="00120E46">
        <w:rPr>
          <w:rFonts w:eastAsia="SimSun" w:cs="Times"/>
          <w:iCs/>
          <w:color w:val="000000"/>
          <w:sz w:val="20"/>
          <w:szCs w:val="20"/>
          <w:lang w:val="en-GB"/>
        </w:rPr>
        <w:t>oding</w:t>
      </w:r>
      <w:r>
        <w:rPr>
          <w:rFonts w:eastAsia="SimSun" w:cs="Times"/>
          <w:iCs/>
          <w:color w:val="000000"/>
          <w:sz w:val="20"/>
          <w:szCs w:val="20"/>
          <w:lang w:val="en-GB"/>
        </w:rPr>
        <w:t>, f</w:t>
      </w:r>
      <w:r w:rsidR="00120E46" w:rsidRPr="00120E46">
        <w:rPr>
          <w:rFonts w:eastAsia="SimSun" w:cs="Times"/>
          <w:iCs/>
          <w:color w:val="000000"/>
          <w:sz w:val="20"/>
          <w:szCs w:val="20"/>
          <w:lang w:val="en-GB"/>
        </w:rPr>
        <w:t xml:space="preserve">or # of information bits &gt;=3 bits, </w:t>
      </w:r>
      <w:r>
        <w:rPr>
          <w:rFonts w:eastAsia="SimSun" w:cs="Times"/>
          <w:iCs/>
          <w:color w:val="000000"/>
          <w:sz w:val="20"/>
          <w:szCs w:val="20"/>
          <w:lang w:val="en-GB"/>
        </w:rPr>
        <w:t>Reed-Muller (</w:t>
      </w:r>
      <w:r w:rsidR="00120E46" w:rsidRPr="00120E46">
        <w:rPr>
          <w:rFonts w:eastAsia="SimSun" w:cs="Times"/>
          <w:iCs/>
          <w:color w:val="000000"/>
          <w:sz w:val="20"/>
          <w:szCs w:val="20"/>
          <w:lang w:val="en-GB"/>
        </w:rPr>
        <w:t>RM</w:t>
      </w:r>
      <w:r>
        <w:rPr>
          <w:rFonts w:eastAsia="SimSun" w:cs="Times"/>
          <w:iCs/>
          <w:color w:val="000000"/>
          <w:sz w:val="20"/>
          <w:szCs w:val="20"/>
          <w:lang w:val="en-GB"/>
        </w:rPr>
        <w:t>)</w:t>
      </w:r>
      <w:r w:rsidR="00120E46" w:rsidRPr="00120E46">
        <w:rPr>
          <w:rFonts w:eastAsia="SimSun" w:cs="Times"/>
          <w:iCs/>
          <w:color w:val="000000"/>
          <w:sz w:val="20"/>
          <w:szCs w:val="20"/>
          <w:lang w:val="en-GB"/>
        </w:rPr>
        <w:t xml:space="preserve"> code </w:t>
      </w:r>
      <w:r>
        <w:rPr>
          <w:rFonts w:eastAsia="SimSun" w:cs="Times"/>
          <w:iCs/>
          <w:color w:val="000000"/>
          <w:sz w:val="20"/>
          <w:szCs w:val="20"/>
          <w:lang w:val="en-GB"/>
        </w:rPr>
        <w:t xml:space="preserve">is used </w:t>
      </w:r>
      <w:r w:rsidR="00120E46" w:rsidRPr="00120E46">
        <w:rPr>
          <w:rFonts w:eastAsia="SimSun" w:cs="Times"/>
          <w:iCs/>
          <w:color w:val="000000"/>
          <w:sz w:val="20"/>
          <w:szCs w:val="20"/>
          <w:lang w:val="en-GB"/>
        </w:rPr>
        <w:t>with rate matching to match the number of OFDM symbols available</w:t>
      </w:r>
      <w:r>
        <w:rPr>
          <w:rFonts w:eastAsia="SimSun" w:cs="Times"/>
          <w:iCs/>
          <w:color w:val="000000"/>
          <w:sz w:val="20"/>
          <w:szCs w:val="20"/>
          <w:lang w:val="en-GB"/>
        </w:rPr>
        <w:t>. For more details, see</w:t>
      </w:r>
      <w:r w:rsidRPr="00120E46">
        <w:rPr>
          <w:rFonts w:eastAsia="SimSun" w:cs="Times"/>
          <w:iCs/>
          <w:color w:val="000000"/>
          <w:sz w:val="20"/>
          <w:szCs w:val="20"/>
          <w:lang w:val="en-GB"/>
        </w:rPr>
        <w:t xml:space="preserve"> </w:t>
      </w:r>
      <w:r>
        <w:rPr>
          <w:rFonts w:eastAsia="SimSun" w:cs="Times"/>
          <w:iCs/>
          <w:color w:val="000000"/>
          <w:sz w:val="20"/>
          <w:szCs w:val="20"/>
          <w:lang w:val="en-GB"/>
        </w:rPr>
        <w:t xml:space="preserve">TS </w:t>
      </w:r>
      <w:r w:rsidRPr="00120E46">
        <w:rPr>
          <w:rFonts w:eastAsia="SimSun" w:cs="Times"/>
          <w:iCs/>
          <w:color w:val="000000"/>
          <w:sz w:val="20"/>
          <w:szCs w:val="20"/>
          <w:lang w:val="en-GB"/>
        </w:rPr>
        <w:t>38.212</w:t>
      </w:r>
      <w:r>
        <w:rPr>
          <w:rFonts w:eastAsia="SimSun" w:cs="Times"/>
          <w:iCs/>
          <w:color w:val="000000"/>
          <w:sz w:val="20"/>
          <w:szCs w:val="20"/>
          <w:lang w:val="en-GB"/>
        </w:rPr>
        <w:t xml:space="preserve"> </w:t>
      </w:r>
      <w:r w:rsidR="00E7604F">
        <w:rPr>
          <w:rFonts w:eastAsia="SimSun" w:cs="Times"/>
          <w:iCs/>
          <w:color w:val="000000"/>
          <w:sz w:val="20"/>
          <w:szCs w:val="20"/>
          <w:lang w:val="en-GB"/>
        </w:rPr>
        <w:t xml:space="preserve">Section 5.3.3 </w:t>
      </w:r>
      <w:r>
        <w:rPr>
          <w:rFonts w:eastAsia="SimSun" w:cs="Times"/>
          <w:iCs/>
          <w:color w:val="000000"/>
          <w:sz w:val="20"/>
          <w:szCs w:val="20"/>
          <w:lang w:val="en-GB"/>
        </w:rPr>
        <w:t xml:space="preserve">where RM code is specified for Uplink Control Information (UCI). For </w:t>
      </w:r>
      <w:r w:rsidRPr="00120E46">
        <w:rPr>
          <w:rFonts w:eastAsia="SimSun" w:cs="Times"/>
          <w:iCs/>
          <w:color w:val="000000"/>
          <w:sz w:val="20"/>
          <w:szCs w:val="20"/>
          <w:lang w:val="en-GB"/>
        </w:rPr>
        <w:t>1 and 2 information bits</w:t>
      </w:r>
      <w:r>
        <w:rPr>
          <w:rFonts w:eastAsia="SimSun" w:cs="Times"/>
          <w:iCs/>
          <w:color w:val="000000"/>
          <w:sz w:val="20"/>
          <w:szCs w:val="20"/>
          <w:lang w:val="en-GB"/>
        </w:rPr>
        <w:t>, the procedure is give</w:t>
      </w:r>
      <w:r w:rsidR="00A01687">
        <w:rPr>
          <w:rFonts w:eastAsia="SimSun" w:cs="Times"/>
          <w:iCs/>
          <w:color w:val="000000"/>
          <w:sz w:val="20"/>
          <w:szCs w:val="20"/>
          <w:lang w:val="en-GB"/>
        </w:rPr>
        <w:t>n</w:t>
      </w:r>
      <w:r>
        <w:rPr>
          <w:rFonts w:eastAsia="SimSun" w:cs="Times"/>
          <w:iCs/>
          <w:color w:val="000000"/>
          <w:sz w:val="20"/>
          <w:szCs w:val="20"/>
          <w:lang w:val="en-GB"/>
        </w:rPr>
        <w:t xml:space="preserve"> in the </w:t>
      </w:r>
      <w:r w:rsidR="00E7604F">
        <w:rPr>
          <w:rFonts w:eastAsia="SimSun" w:cs="Times"/>
          <w:iCs/>
          <w:color w:val="000000"/>
          <w:sz w:val="20"/>
          <w:szCs w:val="20"/>
          <w:lang w:val="en-GB"/>
        </w:rPr>
        <w:t xml:space="preserve">same Section 5.3.3. </w:t>
      </w:r>
    </w:p>
    <w:p w14:paraId="2D64AE3A" w14:textId="77777777" w:rsidR="003B47C8" w:rsidRDefault="003B47C8" w:rsidP="00E7604F">
      <w:pPr>
        <w:shd w:val="clear" w:color="auto" w:fill="FFFFFF"/>
        <w:snapToGrid w:val="0"/>
        <w:jc w:val="both"/>
        <w:rPr>
          <w:rFonts w:eastAsia="SimSun" w:cs="Times"/>
          <w:iCs/>
          <w:color w:val="000000"/>
          <w:sz w:val="20"/>
          <w:szCs w:val="20"/>
          <w:lang w:val="en-GB"/>
        </w:rPr>
      </w:pPr>
    </w:p>
    <w:p w14:paraId="20A08680" w14:textId="1BB56C99" w:rsidR="00A01687" w:rsidRPr="00A01687" w:rsidRDefault="00A01687" w:rsidP="00A01687">
      <w:pPr>
        <w:spacing w:after="120"/>
        <w:rPr>
          <w:b/>
          <w:bCs/>
          <w:sz w:val="20"/>
          <w:szCs w:val="20"/>
        </w:rPr>
      </w:pPr>
      <w:r w:rsidRPr="003C3BD4">
        <w:rPr>
          <w:b/>
          <w:bCs/>
          <w:sz w:val="20"/>
          <w:szCs w:val="20"/>
          <w:u w:val="single"/>
        </w:rPr>
        <w:t xml:space="preserve">Observation </w:t>
      </w:r>
      <w:r w:rsidR="009A5BCF">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3590A52C" w14:textId="77777777" w:rsidR="00A01687" w:rsidRDefault="00A01687" w:rsidP="00E7604F">
      <w:pPr>
        <w:shd w:val="clear" w:color="auto" w:fill="FFFFFF"/>
        <w:snapToGrid w:val="0"/>
        <w:jc w:val="both"/>
        <w:rPr>
          <w:rFonts w:eastAsia="SimSun" w:cs="Times"/>
          <w:iCs/>
          <w:color w:val="000000"/>
          <w:sz w:val="20"/>
          <w:szCs w:val="20"/>
          <w:lang w:val="en-GB"/>
        </w:rPr>
      </w:pPr>
    </w:p>
    <w:p w14:paraId="03D3DE4C" w14:textId="56E635F6" w:rsidR="00A01687" w:rsidRDefault="00A01687" w:rsidP="00A01687">
      <w:pPr>
        <w:shd w:val="clear" w:color="auto" w:fill="FFFFFF"/>
        <w:snapToGrid w:val="0"/>
        <w:rPr>
          <w:rFonts w:eastAsia="SimSun" w:cs="Times"/>
          <w:iCs/>
          <w:color w:val="000000"/>
          <w:sz w:val="20"/>
          <w:szCs w:val="20"/>
          <w:lang w:val="en-GB"/>
        </w:rPr>
      </w:pPr>
      <w:r>
        <w:rPr>
          <w:rFonts w:eastAsia="SimSun" w:cs="Times"/>
          <w:iCs/>
          <w:color w:val="000000"/>
          <w:sz w:val="20"/>
          <w:szCs w:val="20"/>
          <w:lang w:val="en-GB"/>
        </w:rPr>
        <w:t>In terms of the so-called O</w:t>
      </w:r>
      <w:r w:rsidRPr="00AB5AE3">
        <w:rPr>
          <w:rFonts w:eastAsia="SimSun" w:cs="Times"/>
          <w:iCs/>
          <w:color w:val="000000"/>
          <w:sz w:val="20"/>
          <w:szCs w:val="20"/>
          <w:lang w:val="en-GB"/>
        </w:rPr>
        <w:t xml:space="preserve">verlaid OFDM </w:t>
      </w:r>
      <w:r>
        <w:rPr>
          <w:rFonts w:eastAsia="SimSun" w:cs="Times"/>
          <w:iCs/>
          <w:color w:val="000000"/>
          <w:sz w:val="20"/>
          <w:szCs w:val="20"/>
          <w:lang w:val="en-GB"/>
        </w:rPr>
        <w:t>S</w:t>
      </w:r>
      <w:r w:rsidRPr="00AB5AE3">
        <w:rPr>
          <w:rFonts w:eastAsia="SimSun" w:cs="Times"/>
          <w:iCs/>
          <w:color w:val="000000"/>
          <w:sz w:val="20"/>
          <w:szCs w:val="20"/>
          <w:lang w:val="en-GB"/>
        </w:rPr>
        <w:t>equences</w:t>
      </w:r>
      <w:r>
        <w:rPr>
          <w:rFonts w:eastAsia="SimSun" w:cs="Times"/>
          <w:iCs/>
          <w:color w:val="000000"/>
          <w:sz w:val="20"/>
          <w:szCs w:val="20"/>
          <w:lang w:val="en-GB"/>
        </w:rPr>
        <w:t>, these are</w:t>
      </w:r>
      <w:r w:rsidRPr="00AB5AE3">
        <w:rPr>
          <w:rFonts w:eastAsia="SimSun" w:cs="Times"/>
          <w:iCs/>
          <w:color w:val="000000"/>
          <w:sz w:val="20"/>
          <w:szCs w:val="20"/>
          <w:lang w:val="en-GB"/>
        </w:rPr>
        <w:t xml:space="preserve"> specified </w:t>
      </w:r>
      <w:r>
        <w:rPr>
          <w:rFonts w:eastAsia="SimSun" w:cs="Times"/>
          <w:iCs/>
          <w:color w:val="000000"/>
          <w:sz w:val="20"/>
          <w:szCs w:val="20"/>
          <w:lang w:val="en-GB"/>
        </w:rPr>
        <w:t xml:space="preserve">to be on top of the </w:t>
      </w:r>
      <w:r w:rsidRPr="00AB5AE3">
        <w:rPr>
          <w:rFonts w:eastAsia="SimSun" w:cs="Times"/>
          <w:iCs/>
          <w:color w:val="000000"/>
          <w:sz w:val="20"/>
          <w:szCs w:val="20"/>
          <w:lang w:val="en-GB"/>
        </w:rPr>
        <w:t>OOK ON symbols</w:t>
      </w:r>
      <w:r>
        <w:rPr>
          <w:rFonts w:eastAsia="SimSun" w:cs="Times"/>
          <w:iCs/>
          <w:color w:val="000000"/>
          <w:sz w:val="20"/>
          <w:szCs w:val="20"/>
          <w:lang w:val="en-GB"/>
        </w:rPr>
        <w:t>, i.e. the ON duration of the OOK pattern transmitted for the LP-WUS. These o</w:t>
      </w:r>
      <w:r w:rsidRPr="00AB5AE3">
        <w:rPr>
          <w:rFonts w:eastAsia="SimSun" w:cs="Times"/>
          <w:iCs/>
          <w:color w:val="000000"/>
          <w:sz w:val="20"/>
          <w:szCs w:val="20"/>
          <w:lang w:val="en-GB"/>
        </w:rPr>
        <w:t xml:space="preserve">verlaid sequences may or may not carry </w:t>
      </w:r>
      <w:r>
        <w:rPr>
          <w:rFonts w:eastAsia="SimSun" w:cs="Times"/>
          <w:iCs/>
          <w:color w:val="000000"/>
          <w:sz w:val="20"/>
          <w:szCs w:val="20"/>
          <w:lang w:val="en-GB"/>
        </w:rPr>
        <w:t xml:space="preserve">actual </w:t>
      </w:r>
      <w:r w:rsidRPr="00AB5AE3">
        <w:rPr>
          <w:rFonts w:eastAsia="SimSun" w:cs="Times"/>
          <w:iCs/>
          <w:color w:val="000000"/>
          <w:sz w:val="20"/>
          <w:szCs w:val="20"/>
          <w:lang w:val="en-GB"/>
        </w:rPr>
        <w:t>information.</w:t>
      </w:r>
      <w:r>
        <w:rPr>
          <w:rFonts w:eastAsia="SimSun" w:cs="Times"/>
          <w:iCs/>
          <w:color w:val="000000"/>
          <w:sz w:val="20"/>
          <w:szCs w:val="20"/>
          <w:lang w:val="en-GB"/>
        </w:rPr>
        <w:t xml:space="preserve"> </w:t>
      </w:r>
      <w:r w:rsidRPr="00AB5AE3">
        <w:rPr>
          <w:rFonts w:eastAsia="SimSun" w:cs="Times"/>
          <w:iCs/>
          <w:color w:val="000000"/>
          <w:sz w:val="20"/>
          <w:szCs w:val="20"/>
          <w:lang w:val="en-GB"/>
        </w:rPr>
        <w:t>The receiver can perform sequence correlation in either time or frequency domain</w:t>
      </w:r>
      <w:r>
        <w:rPr>
          <w:rFonts w:eastAsia="SimSun" w:cs="Times"/>
          <w:iCs/>
          <w:color w:val="000000"/>
          <w:sz w:val="20"/>
          <w:szCs w:val="20"/>
          <w:lang w:val="en-GB"/>
        </w:rPr>
        <w:t xml:space="preserve">, and it is expected that an OFDM receiver can detect </w:t>
      </w:r>
      <w:r w:rsidRPr="00AB5AE3">
        <w:rPr>
          <w:rFonts w:eastAsia="SimSun" w:cs="Times"/>
          <w:iCs/>
          <w:color w:val="000000"/>
          <w:sz w:val="20"/>
          <w:szCs w:val="20"/>
          <w:lang w:val="en-GB"/>
        </w:rPr>
        <w:t xml:space="preserve">early </w:t>
      </w:r>
      <w:r>
        <w:rPr>
          <w:rFonts w:eastAsia="SimSun" w:cs="Times"/>
          <w:iCs/>
          <w:color w:val="000000"/>
          <w:sz w:val="20"/>
          <w:szCs w:val="20"/>
          <w:lang w:val="en-GB"/>
        </w:rPr>
        <w:t xml:space="preserve">the </w:t>
      </w:r>
      <w:r w:rsidRPr="00AB5AE3">
        <w:rPr>
          <w:rFonts w:eastAsia="SimSun" w:cs="Times"/>
          <w:iCs/>
          <w:color w:val="000000"/>
          <w:sz w:val="20"/>
          <w:szCs w:val="20"/>
          <w:lang w:val="en-GB"/>
        </w:rPr>
        <w:t xml:space="preserve">LP-WUS </w:t>
      </w:r>
      <w:r>
        <w:rPr>
          <w:rFonts w:eastAsia="SimSun" w:cs="Times"/>
          <w:iCs/>
          <w:color w:val="000000"/>
          <w:sz w:val="20"/>
          <w:szCs w:val="20"/>
          <w:lang w:val="en-GB"/>
        </w:rPr>
        <w:t xml:space="preserve">compared to an OOK receiver, </w:t>
      </w:r>
      <w:r w:rsidRPr="00AB5AE3">
        <w:rPr>
          <w:rFonts w:eastAsia="SimSun" w:cs="Times"/>
          <w:iCs/>
          <w:color w:val="000000"/>
          <w:sz w:val="20"/>
          <w:szCs w:val="20"/>
          <w:lang w:val="en-GB"/>
        </w:rPr>
        <w:t xml:space="preserve">depending on the number of </w:t>
      </w:r>
      <w:proofErr w:type="gramStart"/>
      <w:r w:rsidRPr="00AB5AE3">
        <w:rPr>
          <w:rFonts w:eastAsia="SimSun" w:cs="Times"/>
          <w:iCs/>
          <w:color w:val="000000"/>
          <w:sz w:val="20"/>
          <w:szCs w:val="20"/>
          <w:lang w:val="en-GB"/>
        </w:rPr>
        <w:t>candidate</w:t>
      </w:r>
      <w:proofErr w:type="gramEnd"/>
      <w:r w:rsidRPr="00AB5AE3">
        <w:rPr>
          <w:rFonts w:eastAsia="SimSun" w:cs="Times"/>
          <w:iCs/>
          <w:color w:val="000000"/>
          <w:sz w:val="20"/>
          <w:szCs w:val="20"/>
          <w:lang w:val="en-GB"/>
        </w:rPr>
        <w:t xml:space="preserve"> </w:t>
      </w:r>
      <w:r>
        <w:rPr>
          <w:rFonts w:eastAsia="SimSun" w:cs="Times"/>
          <w:iCs/>
          <w:color w:val="000000"/>
          <w:sz w:val="20"/>
          <w:szCs w:val="20"/>
          <w:lang w:val="en-GB"/>
        </w:rPr>
        <w:t xml:space="preserve">overlay </w:t>
      </w:r>
      <w:r w:rsidRPr="00AB5AE3">
        <w:rPr>
          <w:rFonts w:eastAsia="SimSun" w:cs="Times"/>
          <w:iCs/>
          <w:color w:val="000000"/>
          <w:sz w:val="20"/>
          <w:szCs w:val="20"/>
          <w:lang w:val="en-GB"/>
        </w:rPr>
        <w:t>sequences for each OOK ON symbol.</w:t>
      </w:r>
    </w:p>
    <w:p w14:paraId="5E8194B6" w14:textId="77777777" w:rsidR="00A01687" w:rsidRDefault="00A01687" w:rsidP="00E7604F">
      <w:pPr>
        <w:shd w:val="clear" w:color="auto" w:fill="FFFFFF"/>
        <w:snapToGrid w:val="0"/>
        <w:jc w:val="both"/>
        <w:rPr>
          <w:rFonts w:eastAsia="SimSun" w:cs="Times"/>
          <w:iCs/>
          <w:color w:val="000000"/>
          <w:sz w:val="20"/>
          <w:szCs w:val="20"/>
          <w:lang w:val="en-GB"/>
        </w:rPr>
      </w:pPr>
    </w:p>
    <w:p w14:paraId="278E97B6" w14:textId="732D033B" w:rsidR="00E7604F" w:rsidRPr="00E7604F" w:rsidRDefault="00E7604F" w:rsidP="00E7604F">
      <w:pPr>
        <w:shd w:val="clear" w:color="auto" w:fill="FFFFFF"/>
        <w:snapToGrid w:val="0"/>
        <w:jc w:val="both"/>
        <w:rPr>
          <w:rFonts w:eastAsia="SimSun" w:cs="Times"/>
          <w:iCs/>
          <w:color w:val="000000"/>
          <w:sz w:val="20"/>
          <w:szCs w:val="20"/>
          <w:lang w:val="en-GB"/>
        </w:rPr>
      </w:pPr>
      <w:r>
        <w:rPr>
          <w:rFonts w:eastAsia="SimSun" w:cs="Times"/>
          <w:iCs/>
          <w:color w:val="000000"/>
          <w:sz w:val="20"/>
          <w:szCs w:val="20"/>
          <w:lang w:val="en-GB"/>
        </w:rPr>
        <w:t>When using overlaid OFDM sequences, several details are important. First, the l</w:t>
      </w:r>
      <w:r w:rsidRPr="00E7604F">
        <w:rPr>
          <w:rFonts w:eastAsia="SimSun" w:cs="Times"/>
          <w:iCs/>
          <w:color w:val="000000"/>
          <w:sz w:val="20"/>
          <w:szCs w:val="20"/>
          <w:lang w:val="en-GB"/>
        </w:rPr>
        <w:t xml:space="preserve">ength of </w:t>
      </w:r>
      <w:r>
        <w:rPr>
          <w:rFonts w:eastAsia="SimSun" w:cs="Times"/>
          <w:iCs/>
          <w:color w:val="000000"/>
          <w:sz w:val="20"/>
          <w:szCs w:val="20"/>
          <w:lang w:val="en-GB"/>
        </w:rPr>
        <w:t xml:space="preserve">the </w:t>
      </w:r>
      <w:r w:rsidRPr="00E7604F">
        <w:rPr>
          <w:rFonts w:eastAsia="SimSun" w:cs="Times"/>
          <w:iCs/>
          <w:color w:val="000000"/>
          <w:sz w:val="20"/>
          <w:szCs w:val="20"/>
          <w:lang w:val="en-GB"/>
        </w:rPr>
        <w:t>overlaid OFDM sequences</w:t>
      </w:r>
      <w:r>
        <w:rPr>
          <w:rFonts w:eastAsia="SimSun" w:cs="Times"/>
          <w:iCs/>
          <w:color w:val="000000"/>
          <w:sz w:val="20"/>
          <w:szCs w:val="20"/>
          <w:lang w:val="en-GB"/>
        </w:rPr>
        <w:t xml:space="preserve"> is given by</w:t>
      </w:r>
      <w:r w:rsidRPr="00E7604F">
        <w:rPr>
          <w:rFonts w:eastAsia="SimSun" w:cs="Times"/>
          <w:iCs/>
          <w:color w:val="000000"/>
          <w:sz w:val="20"/>
          <w:szCs w:val="20"/>
          <w:lang w:val="en-GB"/>
        </w:rPr>
        <w:t xml:space="preserve"> 12 * X / M for all M values, where X = 11 is the number of PRBs for </w:t>
      </w:r>
      <w:r>
        <w:rPr>
          <w:rFonts w:eastAsia="SimSun" w:cs="Times"/>
          <w:iCs/>
          <w:color w:val="000000"/>
          <w:sz w:val="20"/>
          <w:szCs w:val="20"/>
          <w:lang w:val="en-GB"/>
        </w:rPr>
        <w:t xml:space="preserve">the </w:t>
      </w:r>
      <w:r w:rsidRPr="00E7604F">
        <w:rPr>
          <w:rFonts w:eastAsia="SimSun" w:cs="Times"/>
          <w:iCs/>
          <w:color w:val="000000"/>
          <w:sz w:val="20"/>
          <w:szCs w:val="20"/>
          <w:lang w:val="en-GB"/>
        </w:rPr>
        <w:t>LP-WUS</w:t>
      </w:r>
      <w:r>
        <w:rPr>
          <w:rFonts w:eastAsia="SimSun" w:cs="Times"/>
          <w:iCs/>
          <w:color w:val="000000"/>
          <w:sz w:val="20"/>
          <w:szCs w:val="20"/>
          <w:lang w:val="en-GB"/>
        </w:rPr>
        <w:t xml:space="preserve">, meaning the </w:t>
      </w:r>
      <w:r w:rsidRPr="00E7604F">
        <w:rPr>
          <w:rFonts w:eastAsia="SimSun" w:cs="Times"/>
          <w:iCs/>
          <w:color w:val="000000"/>
          <w:sz w:val="20"/>
          <w:szCs w:val="20"/>
          <w:lang w:val="en-GB"/>
        </w:rPr>
        <w:t>sequence length is 132, 66 and 33 for M = 1, 2 and 4, respectively.</w:t>
      </w:r>
      <w:r>
        <w:rPr>
          <w:rFonts w:eastAsia="SimSun" w:cs="Times"/>
          <w:iCs/>
          <w:color w:val="000000"/>
          <w:sz w:val="20"/>
          <w:szCs w:val="20"/>
          <w:lang w:val="en-GB"/>
        </w:rPr>
        <w:t xml:space="preserve"> In addition, o</w:t>
      </w:r>
      <w:r w:rsidRPr="00E7604F">
        <w:rPr>
          <w:rFonts w:eastAsia="SimSun" w:cs="Times"/>
          <w:iCs/>
          <w:color w:val="000000"/>
          <w:sz w:val="20"/>
          <w:szCs w:val="20"/>
          <w:lang w:val="en-GB"/>
        </w:rPr>
        <w:t>verlaid OFDM sequences use</w:t>
      </w:r>
      <w:r>
        <w:rPr>
          <w:rFonts w:eastAsia="SimSun" w:cs="Times"/>
          <w:iCs/>
          <w:color w:val="000000"/>
          <w:sz w:val="20"/>
          <w:szCs w:val="20"/>
          <w:lang w:val="en-GB"/>
        </w:rPr>
        <w:t xml:space="preserve"> </w:t>
      </w:r>
      <w:proofErr w:type="spellStart"/>
      <w:r>
        <w:rPr>
          <w:rFonts w:eastAsia="SimSun" w:cs="Times"/>
          <w:iCs/>
          <w:color w:val="000000"/>
          <w:sz w:val="20"/>
          <w:szCs w:val="20"/>
          <w:lang w:val="en-GB"/>
        </w:rPr>
        <w:t>Zaddoff</w:t>
      </w:r>
      <w:proofErr w:type="spellEnd"/>
      <w:r>
        <w:rPr>
          <w:rFonts w:eastAsia="SimSun" w:cs="Times"/>
          <w:iCs/>
          <w:color w:val="000000"/>
          <w:sz w:val="20"/>
          <w:szCs w:val="20"/>
          <w:lang w:val="en-GB"/>
        </w:rPr>
        <w:t>-Chu (</w:t>
      </w:r>
      <w:r w:rsidRPr="00E7604F">
        <w:rPr>
          <w:rFonts w:eastAsia="SimSun" w:cs="Times"/>
          <w:iCs/>
          <w:color w:val="000000"/>
          <w:sz w:val="20"/>
          <w:szCs w:val="20"/>
          <w:lang w:val="en-GB"/>
        </w:rPr>
        <w:t>ZC</w:t>
      </w:r>
      <w:r>
        <w:rPr>
          <w:rFonts w:eastAsia="SimSun" w:cs="Times"/>
          <w:iCs/>
          <w:color w:val="000000"/>
          <w:sz w:val="20"/>
          <w:szCs w:val="20"/>
          <w:lang w:val="en-GB"/>
        </w:rPr>
        <w:t>)</w:t>
      </w:r>
      <w:r w:rsidRPr="00E7604F">
        <w:rPr>
          <w:rFonts w:eastAsia="SimSun" w:cs="Times"/>
          <w:iCs/>
          <w:color w:val="000000"/>
          <w:sz w:val="20"/>
          <w:szCs w:val="20"/>
          <w:lang w:val="en-GB"/>
        </w:rPr>
        <w:t xml:space="preserve"> </w:t>
      </w:r>
      <w:r w:rsidRPr="00E7604F">
        <w:rPr>
          <w:rFonts w:eastAsia="SimSun" w:cs="Times"/>
          <w:iCs/>
          <w:color w:val="000000"/>
          <w:sz w:val="20"/>
          <w:szCs w:val="20"/>
          <w:lang w:val="en-GB"/>
        </w:rPr>
        <w:lastRenderedPageBreak/>
        <w:t>sequence</w:t>
      </w:r>
      <w:r>
        <w:rPr>
          <w:rFonts w:eastAsia="SimSun" w:cs="Times"/>
          <w:iCs/>
          <w:color w:val="000000"/>
          <w:sz w:val="20"/>
          <w:szCs w:val="20"/>
          <w:lang w:val="en-GB"/>
        </w:rPr>
        <w:t>s</w:t>
      </w:r>
      <w:r w:rsidRPr="00E7604F">
        <w:rPr>
          <w:rFonts w:eastAsia="SimSun" w:cs="Times"/>
          <w:iCs/>
          <w:color w:val="000000"/>
          <w:sz w:val="20"/>
          <w:szCs w:val="20"/>
          <w:lang w:val="en-GB"/>
        </w:rPr>
        <w:t xml:space="preserve"> with cyclic extension.</w:t>
      </w:r>
      <w:r>
        <w:rPr>
          <w:rFonts w:eastAsia="SimSun" w:cs="Times"/>
          <w:iCs/>
          <w:color w:val="000000"/>
          <w:sz w:val="20"/>
          <w:szCs w:val="20"/>
          <w:lang w:val="en-GB"/>
        </w:rPr>
        <w:t xml:space="preserve"> 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w:t>
      </w:r>
      <w:r w:rsidRPr="00E7604F">
        <w:rPr>
          <w:rFonts w:eastAsia="SimSun" w:cs="Times"/>
          <w:iCs/>
          <w:color w:val="000000"/>
          <w:sz w:val="20"/>
          <w:szCs w:val="20"/>
          <w:lang w:val="en-GB"/>
        </w:rPr>
        <w:t xml:space="preserve">is given by the largest prime number such that </w:t>
      </w:r>
      <w:r>
        <w:rPr>
          <w:rFonts w:eastAsia="SimSun" w:cs="Times"/>
          <w:iCs/>
          <w:color w:val="000000"/>
          <w:sz w:val="20"/>
          <w:szCs w:val="20"/>
          <w:lang w:val="en-GB"/>
        </w:rPr>
        <w:t>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&lt; L</w:t>
      </w:r>
      <w:r w:rsidRPr="00E7604F">
        <w:rPr>
          <w:rFonts w:eastAsia="SimSun" w:cs="Times"/>
          <w:iCs/>
          <w:color w:val="000000"/>
          <w:sz w:val="20"/>
          <w:szCs w:val="20"/>
          <w:vertAlign w:val="subscript"/>
          <w:lang w:val="en-GB"/>
        </w:rPr>
        <w:t>ZC</w:t>
      </w:r>
      <w:r w:rsidRPr="00E7604F">
        <w:rPr>
          <w:rFonts w:eastAsia="SimSun" w:cs="Times"/>
          <w:iCs/>
          <w:color w:val="000000"/>
          <w:sz w:val="20"/>
          <w:szCs w:val="20"/>
          <w:lang w:val="en-GB"/>
        </w:rPr>
        <w:t>,</w:t>
      </w:r>
      <w:r>
        <w:rPr>
          <w:rFonts w:eastAsia="SimSun" w:cs="Times"/>
          <w:iCs/>
          <w:color w:val="000000"/>
          <w:sz w:val="20"/>
          <w:szCs w:val="20"/>
          <w:lang w:val="en-GB"/>
        </w:rPr>
        <w:t xml:space="preserve"> with the corresponding allowed root values and cyclic extensions, which are in turn obtained from RRC signalling. In addition, the m</w:t>
      </w:r>
      <w:r w:rsidRPr="00E7604F">
        <w:rPr>
          <w:rFonts w:eastAsia="SimSun" w:cs="Times"/>
          <w:iCs/>
          <w:color w:val="000000"/>
          <w:sz w:val="20"/>
          <w:szCs w:val="20"/>
          <w:lang w:val="en-GB"/>
        </w:rPr>
        <w:t xml:space="preserve">aximum number of </w:t>
      </w:r>
      <w:proofErr w:type="gramStart"/>
      <w:r w:rsidRPr="00E7604F">
        <w:rPr>
          <w:rFonts w:eastAsia="SimSun" w:cs="Times"/>
          <w:iCs/>
          <w:color w:val="000000"/>
          <w:sz w:val="20"/>
          <w:szCs w:val="20"/>
          <w:lang w:val="en-GB"/>
        </w:rPr>
        <w:t>candidate</w:t>
      </w:r>
      <w:proofErr w:type="gramEnd"/>
      <w:r w:rsidRPr="00E7604F">
        <w:rPr>
          <w:rFonts w:eastAsia="SimSun" w:cs="Times"/>
          <w:iCs/>
          <w:color w:val="000000"/>
          <w:sz w:val="20"/>
          <w:szCs w:val="20"/>
          <w:lang w:val="en-GB"/>
        </w:rPr>
        <w:t xml:space="preserve"> overlaid sequences per OOK ON chip for one cell</w:t>
      </w:r>
      <w:r>
        <w:rPr>
          <w:rFonts w:eastAsia="SimSun" w:cs="Times"/>
          <w:iCs/>
          <w:color w:val="000000"/>
          <w:sz w:val="20"/>
          <w:szCs w:val="20"/>
          <w:lang w:val="en-GB"/>
        </w:rPr>
        <w:t xml:space="preserve"> is </w:t>
      </w:r>
      <w:r w:rsidRPr="00E7604F">
        <w:rPr>
          <w:rFonts w:eastAsia="SimSun" w:cs="Times"/>
          <w:iCs/>
          <w:color w:val="000000"/>
          <w:sz w:val="20"/>
          <w:szCs w:val="20"/>
          <w:lang w:val="en-GB"/>
        </w:rPr>
        <w:t xml:space="preserve">16 for M=1; 8 for M=2; </w:t>
      </w:r>
      <w:r>
        <w:rPr>
          <w:rFonts w:eastAsia="SimSun" w:cs="Times"/>
          <w:iCs/>
          <w:color w:val="000000"/>
          <w:sz w:val="20"/>
          <w:szCs w:val="20"/>
          <w:lang w:val="en-GB"/>
        </w:rPr>
        <w:t xml:space="preserve">and </w:t>
      </w:r>
      <w:r w:rsidRPr="00E7604F">
        <w:rPr>
          <w:rFonts w:eastAsia="SimSun" w:cs="Times"/>
          <w:iCs/>
          <w:color w:val="000000"/>
          <w:sz w:val="20"/>
          <w:szCs w:val="20"/>
          <w:lang w:val="en-GB"/>
        </w:rPr>
        <w:t xml:space="preserve">4 for M=4 </w:t>
      </w:r>
    </w:p>
    <w:p w14:paraId="5ED342F7" w14:textId="77777777" w:rsidR="00120E46" w:rsidRDefault="00120E46" w:rsidP="00AB5AE3">
      <w:pPr>
        <w:shd w:val="clear" w:color="auto" w:fill="FFFFFF"/>
        <w:snapToGrid w:val="0"/>
        <w:rPr>
          <w:rFonts w:eastAsia="SimSun" w:cs="Times"/>
          <w:iCs/>
          <w:color w:val="000000"/>
          <w:sz w:val="20"/>
          <w:szCs w:val="20"/>
          <w:lang w:val="en-GB"/>
        </w:rPr>
      </w:pPr>
    </w:p>
    <w:p w14:paraId="2F935E20" w14:textId="33AA8A34" w:rsidR="00E7604F" w:rsidRPr="00E7604F" w:rsidRDefault="00E7604F" w:rsidP="00E7604F">
      <w:pPr>
        <w:shd w:val="clear" w:color="auto" w:fill="FFFFFF"/>
        <w:snapToGrid w:val="0"/>
        <w:jc w:val="both"/>
        <w:rPr>
          <w:rFonts w:eastAsia="SimSun" w:cs="Times"/>
          <w:iCs/>
          <w:color w:val="000000"/>
          <w:sz w:val="20"/>
          <w:szCs w:val="20"/>
          <w:lang w:val="en-GB"/>
        </w:rPr>
      </w:pPr>
      <w:r w:rsidRPr="00E7604F">
        <w:rPr>
          <w:rFonts w:eastAsia="SimSun" w:cs="Times"/>
          <w:iCs/>
          <w:color w:val="000000"/>
          <w:sz w:val="20"/>
          <w:szCs w:val="20"/>
          <w:lang w:val="en-GB"/>
        </w:rPr>
        <w:t>If the overlaid sequence does not carry information, a single overlaid sequence is on each OOK ‘ON’ symbol.</w:t>
      </w:r>
      <w:r>
        <w:rPr>
          <w:rFonts w:eastAsia="SimSun" w:cs="Times"/>
          <w:iCs/>
          <w:color w:val="000000"/>
          <w:sz w:val="20"/>
          <w:szCs w:val="20"/>
          <w:lang w:val="en-GB"/>
        </w:rPr>
        <w:t xml:space="preserve"> </w:t>
      </w:r>
      <w:r w:rsidRPr="00E7604F">
        <w:rPr>
          <w:rFonts w:eastAsia="SimSun" w:cs="Times"/>
          <w:iCs/>
          <w:color w:val="000000"/>
          <w:sz w:val="20"/>
          <w:szCs w:val="20"/>
          <w:lang w:val="en-GB"/>
        </w:rPr>
        <w:t>Otherwise, the raw information bits are used to determine the overlaid OFDM sequences for each OOK ON chip.</w:t>
      </w:r>
      <w:r>
        <w:rPr>
          <w:rFonts w:eastAsia="SimSun" w:cs="Times"/>
          <w:iCs/>
          <w:color w:val="000000"/>
          <w:sz w:val="20"/>
          <w:szCs w:val="20"/>
          <w:lang w:val="en-GB"/>
        </w:rPr>
        <w:t xml:space="preserve"> This is</w:t>
      </w:r>
    </w:p>
    <w:p w14:paraId="438ECC4A" w14:textId="77777777" w:rsidR="00E7604F" w:rsidRPr="00E7604F" w:rsidRDefault="00E7604F" w:rsidP="00E7604F">
      <w:pPr>
        <w:pStyle w:val="ListParagraph"/>
        <w:numPr>
          <w:ilvl w:val="0"/>
          <w:numId w:val="8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Assume </w:t>
      </w:r>
      <w:r w:rsidRPr="00E7604F">
        <w:rPr>
          <w:rFonts w:cs="Times"/>
          <w:i/>
          <w:color w:val="000000"/>
          <w:sz w:val="20"/>
          <w:szCs w:val="20"/>
          <w:lang w:val="en-GB"/>
        </w:rPr>
        <w:t>L</w:t>
      </w:r>
      <w:r w:rsidRPr="00E7604F">
        <w:rPr>
          <w:rFonts w:cs="Times"/>
          <w:iCs/>
          <w:color w:val="000000"/>
          <w:sz w:val="20"/>
          <w:szCs w:val="20"/>
          <w:lang w:val="en-GB"/>
        </w:rPr>
        <w:t xml:space="preserve"> is the number of </w:t>
      </w:r>
      <w:proofErr w:type="gramStart"/>
      <w:r w:rsidRPr="00E7604F">
        <w:rPr>
          <w:rFonts w:cs="Times"/>
          <w:iCs/>
          <w:color w:val="000000"/>
          <w:sz w:val="20"/>
          <w:szCs w:val="20"/>
          <w:lang w:val="en-GB"/>
        </w:rPr>
        <w:t>candidate</w:t>
      </w:r>
      <w:proofErr w:type="gramEnd"/>
      <w:r w:rsidRPr="00E7604F">
        <w:rPr>
          <w:rFonts w:cs="Times"/>
          <w:iCs/>
          <w:color w:val="000000"/>
          <w:sz w:val="20"/>
          <w:szCs w:val="20"/>
          <w:lang w:val="en-GB"/>
        </w:rPr>
        <w:t xml:space="preserve"> overlaid OFDM sequences for one OOK ON chip.</w:t>
      </w:r>
    </w:p>
    <w:p w14:paraId="2AF8B51B" w14:textId="0F8639E9" w:rsidR="00E7604F" w:rsidRPr="00E7604F" w:rsidRDefault="00E7604F" w:rsidP="00E7604F">
      <w:pPr>
        <w:pStyle w:val="ListParagraph"/>
        <w:numPr>
          <w:ilvl w:val="0"/>
          <w:numId w:val="8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Assume </w:t>
      </w:r>
      <w:r w:rsidRPr="00E7604F">
        <w:rPr>
          <w:rFonts w:cs="Times"/>
          <w:i/>
          <w:color w:val="000000"/>
          <w:sz w:val="20"/>
          <w:szCs w:val="20"/>
          <w:lang w:val="en-GB"/>
        </w:rPr>
        <w:t>N</w:t>
      </w:r>
      <w:r w:rsidRPr="00E7604F">
        <w:rPr>
          <w:rFonts w:cs="Times"/>
          <w:iCs/>
          <w:color w:val="000000"/>
          <w:sz w:val="20"/>
          <w:szCs w:val="20"/>
          <w:lang w:val="en-GB"/>
        </w:rPr>
        <w:t xml:space="preserve"> is the number of raw information bits.</w:t>
      </w:r>
      <w:r>
        <w:rPr>
          <w:rFonts w:cs="Times"/>
          <w:iCs/>
          <w:color w:val="000000"/>
          <w:sz w:val="20"/>
          <w:szCs w:val="20"/>
          <w:lang w:val="en-GB"/>
        </w:rPr>
        <w:t xml:space="preserve"> </w:t>
      </w:r>
      <w:r w:rsidRPr="00E7604F">
        <w:rPr>
          <w:rFonts w:cs="Times"/>
          <w:iCs/>
          <w:color w:val="000000"/>
          <w:sz w:val="20"/>
          <w:szCs w:val="20"/>
          <w:lang w:val="en-GB"/>
        </w:rPr>
        <w:t xml:space="preserve">If </w:t>
      </w:r>
      <w:r w:rsidRPr="00E7604F">
        <w:rPr>
          <w:rFonts w:cs="Times"/>
          <w:i/>
          <w:color w:val="000000"/>
          <w:sz w:val="20"/>
          <w:szCs w:val="20"/>
          <w:lang w:val="en-GB"/>
        </w:rPr>
        <w:t>N / log</w:t>
      </w:r>
      <w:r w:rsidRPr="00E7604F">
        <w:rPr>
          <w:rFonts w:cs="Times"/>
          <w:i/>
          <w:color w:val="000000"/>
          <w:sz w:val="20"/>
          <w:szCs w:val="20"/>
          <w:vertAlign w:val="subscript"/>
          <w:lang w:val="en-GB"/>
        </w:rPr>
        <w:t xml:space="preserve">2 </w:t>
      </w:r>
      <w:r w:rsidRPr="00E7604F">
        <w:rPr>
          <w:rFonts w:cs="Times"/>
          <w:i/>
          <w:color w:val="000000"/>
          <w:sz w:val="20"/>
          <w:szCs w:val="20"/>
          <w:lang w:val="en-GB"/>
        </w:rPr>
        <w:t>L</w:t>
      </w:r>
      <w:r w:rsidRPr="00E7604F">
        <w:rPr>
          <w:rFonts w:cs="Times"/>
          <w:iCs/>
          <w:color w:val="000000"/>
          <w:sz w:val="20"/>
          <w:szCs w:val="20"/>
          <w:lang w:val="en-GB"/>
        </w:rPr>
        <w:t xml:space="preserve"> is not an integer, bit 0 as MSB is used for padding.</w:t>
      </w:r>
    </w:p>
    <w:p w14:paraId="22489F28" w14:textId="0FE3A5D0" w:rsidR="00E7604F" w:rsidRPr="00E7604F" w:rsidRDefault="00E7604F" w:rsidP="00E7604F">
      <w:pPr>
        <w:pStyle w:val="ListParagraph"/>
        <w:numPr>
          <w:ilvl w:val="0"/>
          <w:numId w:val="8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The raw information bits are divided into K segments from MSB to LSB, where </w:t>
      </w:r>
      <w:r w:rsidRPr="003B47C8">
        <w:rPr>
          <w:rFonts w:cs="Times"/>
          <w:i/>
          <w:color w:val="000000"/>
          <w:sz w:val="20"/>
          <w:szCs w:val="20"/>
          <w:lang w:val="en-GB"/>
        </w:rPr>
        <w:t>K</w:t>
      </w:r>
      <w:r>
        <w:rPr>
          <w:rFonts w:cs="Times"/>
          <w:iCs/>
          <w:color w:val="000000"/>
          <w:sz w:val="20"/>
          <w:szCs w:val="20"/>
          <w:lang w:val="en-GB"/>
        </w:rPr>
        <w:t xml:space="preserve"> = </w:t>
      </w:r>
      <w:proofErr w:type="gramStart"/>
      <w:r>
        <w:rPr>
          <w:rFonts w:cs="Times"/>
          <w:iCs/>
          <w:color w:val="000000"/>
          <w:sz w:val="20"/>
          <w:szCs w:val="20"/>
          <w:lang w:val="en-GB"/>
        </w:rPr>
        <w:t>ceil(</w:t>
      </w:r>
      <w:proofErr w:type="gramEnd"/>
      <w:r w:rsidR="003B47C8" w:rsidRPr="00E7604F">
        <w:rPr>
          <w:rFonts w:cs="Times"/>
          <w:i/>
          <w:color w:val="000000"/>
          <w:sz w:val="20"/>
          <w:szCs w:val="20"/>
          <w:lang w:val="en-GB"/>
        </w:rPr>
        <w:t>N / log</w:t>
      </w:r>
      <w:r w:rsidR="003B47C8" w:rsidRPr="00E7604F">
        <w:rPr>
          <w:rFonts w:cs="Times"/>
          <w:i/>
          <w:color w:val="000000"/>
          <w:sz w:val="20"/>
          <w:szCs w:val="20"/>
          <w:vertAlign w:val="subscript"/>
          <w:lang w:val="en-GB"/>
        </w:rPr>
        <w:t xml:space="preserve">2 </w:t>
      </w:r>
      <w:r w:rsidR="003B47C8" w:rsidRPr="00E7604F">
        <w:rPr>
          <w:rFonts w:cs="Times"/>
          <w:i/>
          <w:color w:val="000000"/>
          <w:sz w:val="20"/>
          <w:szCs w:val="20"/>
          <w:lang w:val="en-GB"/>
        </w:rPr>
        <w:t>L</w:t>
      </w:r>
      <w:r>
        <w:rPr>
          <w:rFonts w:cs="Times"/>
          <w:iCs/>
          <w:color w:val="000000"/>
          <w:sz w:val="20"/>
          <w:szCs w:val="20"/>
          <w:lang w:val="en-GB"/>
        </w:rPr>
        <w:t>)</w:t>
      </w:r>
      <w:r w:rsidRPr="00E7604F">
        <w:rPr>
          <w:rFonts w:cs="Times"/>
          <w:iCs/>
          <w:color w:val="000000"/>
          <w:sz w:val="20"/>
          <w:szCs w:val="20"/>
          <w:lang w:val="en-GB"/>
        </w:rPr>
        <w:t>.</w:t>
      </w:r>
    </w:p>
    <w:p w14:paraId="79ED95F4" w14:textId="2B5F1A28" w:rsidR="00120E46" w:rsidRPr="003B47C8" w:rsidRDefault="00E7604F" w:rsidP="003B47C8">
      <w:pPr>
        <w:shd w:val="clear" w:color="auto" w:fill="FFFFFF"/>
        <w:snapToGrid w:val="0"/>
        <w:jc w:val="both"/>
        <w:rPr>
          <w:rFonts w:eastAsia="SimSun" w:cs="Times"/>
          <w:iCs/>
          <w:color w:val="000000"/>
          <w:sz w:val="20"/>
          <w:szCs w:val="20"/>
          <w:lang w:val="en-GB"/>
        </w:rPr>
      </w:pPr>
      <w:r w:rsidRPr="003B47C8">
        <w:rPr>
          <w:rFonts w:eastAsia="SimSun" w:cs="Times"/>
          <w:iCs/>
          <w:color w:val="000000"/>
          <w:sz w:val="20"/>
          <w:szCs w:val="20"/>
          <w:lang w:val="en-GB"/>
        </w:rPr>
        <w:t>In one OOK ON chip, a segment of information bits is mapped to one sequence sequentially.</w:t>
      </w:r>
      <w:r w:rsidR="003B47C8">
        <w:rPr>
          <w:rFonts w:eastAsia="SimSun" w:cs="Times"/>
          <w:iCs/>
          <w:color w:val="000000"/>
          <w:sz w:val="20"/>
          <w:szCs w:val="20"/>
          <w:lang w:val="en-GB"/>
        </w:rPr>
        <w:t xml:space="preserve"> See Figure 3 below.</w:t>
      </w:r>
    </w:p>
    <w:p w14:paraId="693A8AAD" w14:textId="77777777" w:rsidR="00E7604F" w:rsidRDefault="00E7604F" w:rsidP="00E7604F">
      <w:pPr>
        <w:shd w:val="clear" w:color="auto" w:fill="FFFFFF"/>
        <w:snapToGrid w:val="0"/>
        <w:jc w:val="both"/>
        <w:rPr>
          <w:rFonts w:eastAsia="SimSun" w:cs="Times"/>
          <w:iCs/>
          <w:color w:val="000000"/>
          <w:sz w:val="20"/>
          <w:szCs w:val="20"/>
          <w:lang w:val="en-GB"/>
        </w:rPr>
      </w:pPr>
    </w:p>
    <w:p w14:paraId="797191E4" w14:textId="77777777" w:rsidR="00E7604F" w:rsidRDefault="00E7604F" w:rsidP="00E7604F">
      <w:pPr>
        <w:shd w:val="clear" w:color="auto" w:fill="FFFFFF"/>
        <w:snapToGrid w:val="0"/>
        <w:jc w:val="both"/>
        <w:rPr>
          <w:rFonts w:eastAsia="SimSun" w:cs="Times"/>
          <w:iCs/>
          <w:color w:val="000000"/>
          <w:sz w:val="20"/>
          <w:szCs w:val="20"/>
          <w:lang w:val="en-GB"/>
        </w:rPr>
      </w:pPr>
    </w:p>
    <w:p w14:paraId="2489C3AF" w14:textId="53DEC650" w:rsidR="00120E46" w:rsidRDefault="003B47C8" w:rsidP="003B47C8">
      <w:pPr>
        <w:shd w:val="clear" w:color="auto" w:fill="FFFFFF"/>
        <w:snapToGrid w:val="0"/>
        <w:jc w:val="center"/>
        <w:rPr>
          <w:rFonts w:eastAsia="SimSun" w:cs="Times"/>
          <w:iCs/>
          <w:color w:val="000000"/>
          <w:sz w:val="20"/>
          <w:szCs w:val="20"/>
          <w:lang w:val="en-GB"/>
        </w:rPr>
      </w:pPr>
      <w:r w:rsidRPr="003B47C8">
        <w:rPr>
          <w:rFonts w:eastAsia="SimSun" w:cs="Times"/>
          <w:iCs/>
          <w:noProof/>
          <w:color w:val="000000"/>
          <w:sz w:val="20"/>
          <w:szCs w:val="20"/>
          <w:lang w:val="en-GB"/>
        </w:rPr>
        <w:drawing>
          <wp:inline distT="0" distB="0" distL="0" distR="0" wp14:anchorId="246ABA90" wp14:editId="3E11B310">
            <wp:extent cx="1500666" cy="1187761"/>
            <wp:effectExtent l="0" t="0" r="0" b="6350"/>
            <wp:docPr id="191648160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81607" name="Picture 1" descr="A diagram of a diagram&#10;&#10;Description automatically generated"/>
                    <pic:cNvPicPr/>
                  </pic:nvPicPr>
                  <pic:blipFill>
                    <a:blip r:embed="rId10"/>
                    <a:stretch>
                      <a:fillRect/>
                    </a:stretch>
                  </pic:blipFill>
                  <pic:spPr>
                    <a:xfrm>
                      <a:off x="0" y="0"/>
                      <a:ext cx="1513059" cy="1197570"/>
                    </a:xfrm>
                    <a:prstGeom prst="rect">
                      <a:avLst/>
                    </a:prstGeom>
                  </pic:spPr>
                </pic:pic>
              </a:graphicData>
            </a:graphic>
          </wp:inline>
        </w:drawing>
      </w:r>
    </w:p>
    <w:p w14:paraId="6965DF4E" w14:textId="77777777" w:rsidR="003B47C8" w:rsidRDefault="003B47C8" w:rsidP="00AB5AE3">
      <w:pPr>
        <w:shd w:val="clear" w:color="auto" w:fill="FFFFFF"/>
        <w:snapToGrid w:val="0"/>
        <w:rPr>
          <w:rFonts w:eastAsia="SimSun" w:cs="Times"/>
          <w:iCs/>
          <w:color w:val="000000"/>
          <w:sz w:val="20"/>
          <w:szCs w:val="20"/>
          <w:lang w:val="en-GB"/>
        </w:rPr>
      </w:pPr>
    </w:p>
    <w:p w14:paraId="17C60443" w14:textId="7FC95D37" w:rsidR="003B47C8" w:rsidRPr="00120E46" w:rsidRDefault="003B47C8" w:rsidP="003B47C8">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3</w:t>
      </w:r>
      <w:r w:rsidRPr="00B85C4C">
        <w:rPr>
          <w:b/>
          <w:bCs/>
          <w:sz w:val="18"/>
          <w:szCs w:val="18"/>
          <w:lang w:val="en-GB" w:eastAsia="zh-CN"/>
        </w:rPr>
        <w:t xml:space="preserve">: </w:t>
      </w:r>
      <w:r>
        <w:rPr>
          <w:b/>
          <w:bCs/>
          <w:sz w:val="18"/>
          <w:szCs w:val="18"/>
          <w:lang w:val="en-GB" w:eastAsia="zh-CN"/>
        </w:rPr>
        <w:t>Overlay sequence to bit mapping in OOK waveform</w:t>
      </w:r>
    </w:p>
    <w:p w14:paraId="34214024" w14:textId="77777777" w:rsidR="003B47C8" w:rsidRDefault="003B47C8" w:rsidP="00AB5AE3">
      <w:pPr>
        <w:shd w:val="clear" w:color="auto" w:fill="FFFFFF"/>
        <w:snapToGrid w:val="0"/>
        <w:rPr>
          <w:rFonts w:eastAsia="SimSun" w:cs="Times"/>
          <w:iCs/>
          <w:color w:val="000000"/>
          <w:sz w:val="20"/>
          <w:szCs w:val="20"/>
          <w:lang w:val="en-GB"/>
        </w:rPr>
      </w:pPr>
    </w:p>
    <w:p w14:paraId="108F46A9" w14:textId="339D626E" w:rsidR="00A01687" w:rsidRPr="00A01687" w:rsidRDefault="00A01687" w:rsidP="00A01687">
      <w:pPr>
        <w:spacing w:after="120"/>
        <w:rPr>
          <w:b/>
          <w:bCs/>
          <w:sz w:val="20"/>
          <w:szCs w:val="20"/>
        </w:rPr>
      </w:pPr>
      <w:r w:rsidRPr="00A01687">
        <w:rPr>
          <w:b/>
          <w:bCs/>
          <w:sz w:val="20"/>
          <w:szCs w:val="20"/>
          <w:u w:val="single"/>
        </w:rPr>
        <w:t xml:space="preserve">Observation </w:t>
      </w:r>
      <w:r w:rsidR="009A5BCF">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sidR="00257B47">
        <w:rPr>
          <w:rFonts w:eastAsia="SimSun" w:cs="Times"/>
          <w:b/>
          <w:bCs/>
          <w:iCs/>
          <w:color w:val="000000"/>
          <w:sz w:val="20"/>
          <w:szCs w:val="20"/>
          <w:lang w:val="en-GB"/>
        </w:rPr>
        <w:t>.</w:t>
      </w:r>
    </w:p>
    <w:p w14:paraId="1EA999B4" w14:textId="6F6F7C24" w:rsidR="00A01687" w:rsidRPr="00257B47" w:rsidRDefault="00257B47" w:rsidP="00A01687">
      <w:pPr>
        <w:spacing w:after="120"/>
        <w:rPr>
          <w:sz w:val="20"/>
          <w:szCs w:val="20"/>
        </w:rPr>
      </w:pPr>
      <w:r w:rsidRPr="00257B47">
        <w:rPr>
          <w:sz w:val="20"/>
          <w:szCs w:val="20"/>
        </w:rPr>
        <w:t>In general, it can be observed that several new aspects are introduced with this new LP-WUS waveform. Hence, RAN4 needs to discuss if and how to determine the relevant demodulation requirements based on the multiple novel aspects discussed above.</w:t>
      </w:r>
    </w:p>
    <w:p w14:paraId="1ED5FE61" w14:textId="77777777" w:rsidR="00A01687" w:rsidRDefault="00A01687" w:rsidP="003B1C44">
      <w:pPr>
        <w:shd w:val="clear" w:color="auto" w:fill="FFFFFF"/>
        <w:snapToGrid w:val="0"/>
        <w:rPr>
          <w:rFonts w:eastAsia="SimSun" w:cs="Times"/>
          <w:b/>
          <w:bCs/>
          <w:iCs/>
          <w:color w:val="000000"/>
          <w:sz w:val="20"/>
          <w:szCs w:val="20"/>
          <w:lang w:val="en-GB"/>
        </w:rPr>
      </w:pPr>
    </w:p>
    <w:p w14:paraId="1693D445" w14:textId="2DDD392E" w:rsidR="00257B47" w:rsidRDefault="00257B47" w:rsidP="003B1C44">
      <w:pPr>
        <w:shd w:val="clear" w:color="auto" w:fill="FFFFFF"/>
        <w:snapToGrid w:val="0"/>
        <w:rPr>
          <w:rFonts w:eastAsia="SimSun" w:cs="Times"/>
          <w:b/>
          <w:bCs/>
          <w:iCs/>
          <w:color w:val="000000"/>
          <w:sz w:val="20"/>
          <w:szCs w:val="20"/>
          <w:lang w:val="en-GB"/>
        </w:rPr>
      </w:pPr>
      <w:r>
        <w:rPr>
          <w:b/>
          <w:bCs/>
          <w:sz w:val="20"/>
          <w:szCs w:val="20"/>
          <w:u w:val="single"/>
        </w:rPr>
        <w:t>Proposal 1</w:t>
      </w:r>
      <w:r w:rsidRPr="00A01687">
        <w:rPr>
          <w:b/>
          <w:bCs/>
          <w:sz w:val="20"/>
          <w:szCs w:val="20"/>
        </w:rPr>
        <w:t xml:space="preserve">: </w:t>
      </w:r>
      <w:r>
        <w:rPr>
          <w:b/>
          <w:bCs/>
          <w:sz w:val="20"/>
          <w:szCs w:val="20"/>
        </w:rPr>
        <w:t>RAN4 to discuss potential new demodulation requirements for the detection rate of LP-WUS, considering the novel degrees of freedom of this new waveform</w:t>
      </w:r>
      <w:r>
        <w:rPr>
          <w:rFonts w:eastAsia="SimSun" w:cs="Times"/>
          <w:b/>
          <w:bCs/>
          <w:iCs/>
          <w:color w:val="000000"/>
          <w:sz w:val="20"/>
          <w:szCs w:val="20"/>
          <w:lang w:val="en-GB"/>
        </w:rPr>
        <w:t>.</w:t>
      </w:r>
    </w:p>
    <w:p w14:paraId="121563F6" w14:textId="77777777" w:rsidR="00257B47" w:rsidRPr="00257B47" w:rsidRDefault="00257B47" w:rsidP="003B1C44">
      <w:pPr>
        <w:shd w:val="clear" w:color="auto" w:fill="FFFFFF"/>
        <w:snapToGrid w:val="0"/>
        <w:rPr>
          <w:rFonts w:eastAsia="SimSun" w:cs="Times"/>
          <w:iCs/>
          <w:color w:val="000000"/>
          <w:sz w:val="20"/>
          <w:szCs w:val="20"/>
          <w:lang w:val="en-GB"/>
        </w:rPr>
      </w:pPr>
    </w:p>
    <w:p w14:paraId="53D7167F" w14:textId="3DFCAD43" w:rsidR="00257B47" w:rsidRDefault="00257B47" w:rsidP="003B1C44">
      <w:pPr>
        <w:shd w:val="clear" w:color="auto" w:fill="FFFFFF"/>
        <w:snapToGrid w:val="0"/>
        <w:rPr>
          <w:rFonts w:eastAsia="SimSun" w:cs="Times"/>
          <w:iCs/>
          <w:color w:val="000000"/>
          <w:sz w:val="20"/>
          <w:szCs w:val="20"/>
          <w:lang w:val="en-GB"/>
        </w:rPr>
      </w:pPr>
      <w:r w:rsidRPr="00257B47">
        <w:rPr>
          <w:rFonts w:eastAsia="SimSun" w:cs="Times"/>
          <w:iCs/>
          <w:color w:val="000000"/>
          <w:sz w:val="20"/>
          <w:szCs w:val="20"/>
          <w:lang w:val="en-GB"/>
        </w:rPr>
        <w:t xml:space="preserve">However, another important aspect is the testability of this new signal. </w:t>
      </w:r>
      <w:proofErr w:type="gramStart"/>
      <w:r w:rsidRPr="00257B47">
        <w:rPr>
          <w:rFonts w:eastAsia="SimSun" w:cs="Times"/>
          <w:iCs/>
          <w:color w:val="000000"/>
          <w:sz w:val="20"/>
          <w:szCs w:val="20"/>
          <w:lang w:val="en-GB"/>
        </w:rPr>
        <w:t>Similar to</w:t>
      </w:r>
      <w:proofErr w:type="gramEnd"/>
      <w:r w:rsidRPr="00257B47">
        <w:rPr>
          <w:rFonts w:eastAsia="SimSun" w:cs="Times"/>
          <w:iCs/>
          <w:color w:val="000000"/>
          <w:sz w:val="20"/>
          <w:szCs w:val="20"/>
          <w:lang w:val="en-GB"/>
        </w:rPr>
        <w:t xml:space="preserve"> PBCH, the LP-WUS does not have a direct mechanism to determine its detection rate. </w:t>
      </w:r>
      <w:r>
        <w:rPr>
          <w:rFonts w:eastAsia="SimSun" w:cs="Times"/>
          <w:iCs/>
          <w:color w:val="000000"/>
          <w:sz w:val="20"/>
          <w:szCs w:val="20"/>
          <w:lang w:val="en-GB"/>
        </w:rPr>
        <w:t xml:space="preserve">The only way we can foresee is to indirectly detect LP-WUS by properly configure a PDCCH test. However, the problem here is that </w:t>
      </w:r>
      <w:r w:rsidRPr="00257B47">
        <w:rPr>
          <w:rFonts w:eastAsia="SimSun" w:cs="Times"/>
          <w:iCs/>
          <w:color w:val="000000"/>
          <w:sz w:val="20"/>
          <w:szCs w:val="20"/>
        </w:rPr>
        <w:t xml:space="preserve">to know if a certain PDCCH decoding instance was </w:t>
      </w:r>
      <w:r>
        <w:rPr>
          <w:rFonts w:eastAsia="SimSun" w:cs="Times"/>
          <w:iCs/>
          <w:color w:val="000000"/>
          <w:sz w:val="20"/>
          <w:szCs w:val="20"/>
        </w:rPr>
        <w:t xml:space="preserve">triggered by the UE detecting </w:t>
      </w:r>
      <w:r w:rsidRPr="00257B47">
        <w:rPr>
          <w:rFonts w:eastAsia="SimSun" w:cs="Times"/>
          <w:iCs/>
          <w:color w:val="000000"/>
          <w:sz w:val="20"/>
          <w:szCs w:val="20"/>
        </w:rPr>
        <w:t>LP</w:t>
      </w:r>
      <w:r>
        <w:rPr>
          <w:rFonts w:eastAsia="SimSun" w:cs="Times"/>
          <w:iCs/>
          <w:color w:val="000000"/>
          <w:sz w:val="20"/>
          <w:szCs w:val="20"/>
        </w:rPr>
        <w:t>-</w:t>
      </w:r>
      <w:r w:rsidRPr="00257B47">
        <w:rPr>
          <w:rFonts w:eastAsia="SimSun" w:cs="Times"/>
          <w:iCs/>
          <w:color w:val="000000"/>
          <w:sz w:val="20"/>
          <w:szCs w:val="20"/>
        </w:rPr>
        <w:t>WUS or whether the MR monitored the configured PDCCH windows directly</w:t>
      </w:r>
      <w:r>
        <w:rPr>
          <w:rFonts w:eastAsia="SimSun" w:cs="Times"/>
          <w:iCs/>
          <w:color w:val="000000"/>
          <w:sz w:val="20"/>
          <w:szCs w:val="20"/>
        </w:rPr>
        <w:t>. Hence, this very aspect can undermine the purpose of defining LP-WUS demodulation requirements in the first place.</w:t>
      </w:r>
    </w:p>
    <w:p w14:paraId="35C3E963" w14:textId="77777777" w:rsidR="00257B47" w:rsidRDefault="00257B47" w:rsidP="003B1C44">
      <w:pPr>
        <w:shd w:val="clear" w:color="auto" w:fill="FFFFFF"/>
        <w:snapToGrid w:val="0"/>
        <w:rPr>
          <w:rFonts w:eastAsia="SimSun" w:cs="Times"/>
          <w:iCs/>
          <w:color w:val="000000"/>
          <w:sz w:val="20"/>
          <w:szCs w:val="20"/>
          <w:lang w:val="en-GB"/>
        </w:rPr>
      </w:pPr>
    </w:p>
    <w:p w14:paraId="277EE7FC" w14:textId="77777777" w:rsidR="0019447C" w:rsidRDefault="0019447C" w:rsidP="0019447C">
      <w:pPr>
        <w:shd w:val="clear" w:color="auto" w:fill="FFFFFF"/>
        <w:snapToGrid w:val="0"/>
        <w:rPr>
          <w:b/>
          <w:bCs/>
          <w:sz w:val="20"/>
          <w:szCs w:val="20"/>
        </w:rPr>
      </w:pPr>
      <w:r>
        <w:rPr>
          <w:b/>
          <w:bCs/>
          <w:sz w:val="20"/>
          <w:szCs w:val="20"/>
          <w:u w:val="single"/>
        </w:rPr>
        <w:t>Proposal 2</w:t>
      </w:r>
      <w:r w:rsidRPr="00A01687">
        <w:rPr>
          <w:b/>
          <w:bCs/>
          <w:sz w:val="20"/>
          <w:szCs w:val="20"/>
        </w:rPr>
        <w:t xml:space="preserve">: </w:t>
      </w:r>
      <w:r>
        <w:rPr>
          <w:b/>
          <w:bCs/>
          <w:sz w:val="20"/>
          <w:szCs w:val="20"/>
        </w:rPr>
        <w:t xml:space="preserve">RAN4 to discuss the testability aspect of LP-WUS and whether this can justify the purpose of defining </w:t>
      </w:r>
      <w:r w:rsidRPr="00257B47">
        <w:rPr>
          <w:b/>
          <w:bCs/>
          <w:iCs/>
          <w:sz w:val="20"/>
          <w:szCs w:val="20"/>
        </w:rPr>
        <w:t>LP-WUS demodulation requirements</w:t>
      </w:r>
      <w:r>
        <w:rPr>
          <w:b/>
          <w:bCs/>
          <w:iCs/>
          <w:sz w:val="20"/>
          <w:szCs w:val="20"/>
        </w:rPr>
        <w:t xml:space="preserve"> in the first place.</w:t>
      </w:r>
    </w:p>
    <w:p w14:paraId="5F8FF610" w14:textId="77777777" w:rsidR="00257B47" w:rsidRDefault="00257B47" w:rsidP="003B1C44">
      <w:pPr>
        <w:shd w:val="clear" w:color="auto" w:fill="FFFFFF"/>
        <w:snapToGrid w:val="0"/>
        <w:rPr>
          <w:b/>
          <w:bCs/>
          <w:sz w:val="20"/>
          <w:szCs w:val="20"/>
        </w:rPr>
      </w:pPr>
    </w:p>
    <w:p w14:paraId="3B7646D0" w14:textId="7729A82F" w:rsidR="00257B47" w:rsidRDefault="003521CC" w:rsidP="003B1C44">
      <w:pPr>
        <w:shd w:val="clear" w:color="auto" w:fill="FFFFFF"/>
        <w:snapToGrid w:val="0"/>
        <w:rPr>
          <w:rFonts w:eastAsia="SimSun" w:cs="Times"/>
          <w:iCs/>
          <w:color w:val="000000"/>
          <w:sz w:val="20"/>
          <w:szCs w:val="20"/>
          <w:lang w:val="en-GB"/>
        </w:rPr>
      </w:pPr>
      <w:r>
        <w:rPr>
          <w:rFonts w:eastAsia="SimSun" w:cs="Times"/>
          <w:iCs/>
          <w:color w:val="000000"/>
          <w:sz w:val="20"/>
          <w:szCs w:val="20"/>
          <w:lang w:val="en-GB"/>
        </w:rPr>
        <w:t xml:space="preserve">Finally, another aspect that has being brought during this work item is the LP-WUS false alarm rate (FAR), but we prefer to leave this up to UE implementation. First, FAR is not a new concept, since it already happens in PDCCH detection, and it’s not a phenomenon that can be tested by the network or by TE vendor. Second, it’s up to UE implementation to minimize FAR in order to maximize the power saving gains </w:t>
      </w:r>
      <w:r w:rsidR="00412110">
        <w:rPr>
          <w:rFonts w:eastAsia="SimSun" w:cs="Times"/>
          <w:iCs/>
          <w:color w:val="000000"/>
          <w:sz w:val="20"/>
          <w:szCs w:val="20"/>
          <w:lang w:val="en-GB"/>
        </w:rPr>
        <w:t>o</w:t>
      </w:r>
      <w:r>
        <w:rPr>
          <w:rFonts w:eastAsia="SimSun" w:cs="Times"/>
          <w:iCs/>
          <w:color w:val="000000"/>
          <w:sz w:val="20"/>
          <w:szCs w:val="20"/>
          <w:lang w:val="en-GB"/>
        </w:rPr>
        <w:t xml:space="preserve">f this feature.   </w:t>
      </w:r>
    </w:p>
    <w:p w14:paraId="5BF1BD4A" w14:textId="77777777" w:rsidR="00AB5AE3" w:rsidRPr="00257B47" w:rsidRDefault="00AB5AE3" w:rsidP="003B1C44">
      <w:pPr>
        <w:shd w:val="clear" w:color="auto" w:fill="FFFFFF"/>
        <w:snapToGrid w:val="0"/>
        <w:rPr>
          <w:rFonts w:eastAsia="SimSun" w:cs="Times"/>
          <w:iCs/>
          <w:color w:val="000000"/>
          <w:sz w:val="20"/>
          <w:szCs w:val="20"/>
          <w:lang w:val="en-GB"/>
        </w:rPr>
      </w:pPr>
    </w:p>
    <w:p w14:paraId="50956AA4" w14:textId="1596FDAE" w:rsidR="008B5E7E" w:rsidRPr="00257B47" w:rsidRDefault="00257B47" w:rsidP="002C15D9">
      <w:pPr>
        <w:pStyle w:val="ListParagraph"/>
        <w:spacing w:after="180" w:line="240" w:lineRule="auto"/>
        <w:ind w:firstLineChars="0" w:firstLine="0"/>
        <w:rPr>
          <w:sz w:val="20"/>
          <w:szCs w:val="20"/>
        </w:rPr>
      </w:pPr>
      <w:r>
        <w:rPr>
          <w:b/>
          <w:bCs/>
          <w:sz w:val="20"/>
          <w:szCs w:val="20"/>
          <w:u w:val="single"/>
        </w:rPr>
        <w:t xml:space="preserve">Proposal </w:t>
      </w:r>
      <w:r w:rsidR="003521CC">
        <w:rPr>
          <w:b/>
          <w:bCs/>
          <w:sz w:val="20"/>
          <w:szCs w:val="20"/>
          <w:u w:val="single"/>
        </w:rPr>
        <w:t>3</w:t>
      </w:r>
      <w:r w:rsidRPr="00A01687">
        <w:rPr>
          <w:b/>
          <w:bCs/>
          <w:sz w:val="20"/>
          <w:szCs w:val="20"/>
        </w:rPr>
        <w:t xml:space="preserve">: </w:t>
      </w:r>
      <w:r>
        <w:rPr>
          <w:b/>
          <w:bCs/>
          <w:sz w:val="20"/>
          <w:szCs w:val="20"/>
        </w:rPr>
        <w:t xml:space="preserve">RAN4 </w:t>
      </w:r>
      <w:r w:rsidR="003521CC">
        <w:rPr>
          <w:b/>
          <w:bCs/>
          <w:sz w:val="20"/>
          <w:szCs w:val="20"/>
        </w:rPr>
        <w:t xml:space="preserve">not </w:t>
      </w:r>
      <w:r>
        <w:rPr>
          <w:b/>
          <w:bCs/>
          <w:sz w:val="20"/>
          <w:szCs w:val="20"/>
        </w:rPr>
        <w:t xml:space="preserve">to </w:t>
      </w:r>
      <w:r w:rsidR="003521CC">
        <w:rPr>
          <w:b/>
          <w:bCs/>
          <w:sz w:val="20"/>
          <w:szCs w:val="20"/>
        </w:rPr>
        <w:t>consider LP-WUS false alarm rate as part of demodulation requirements discussion</w:t>
      </w:r>
      <w:r>
        <w:rPr>
          <w:rFonts w:cs="Times"/>
          <w:b/>
          <w:bCs/>
          <w:iCs/>
          <w:color w:val="000000"/>
          <w:sz w:val="20"/>
          <w:szCs w:val="20"/>
          <w:lang w:val="en-GB"/>
        </w:rPr>
        <w:t>.</w:t>
      </w:r>
    </w:p>
    <w:p w14:paraId="3B8166C6" w14:textId="77777777" w:rsidR="00211DA5" w:rsidRDefault="00211DA5" w:rsidP="002C15D9">
      <w:pPr>
        <w:pStyle w:val="ListParagraph"/>
        <w:spacing w:after="180" w:line="240" w:lineRule="auto"/>
        <w:ind w:firstLineChars="0" w:firstLine="0"/>
        <w:jc w:val="both"/>
        <w:rPr>
          <w:rFonts w:eastAsia="MS Mincho"/>
          <w:snapToGrid/>
          <w:sz w:val="20"/>
          <w:szCs w:val="20"/>
          <w:lang w:val="en-US" w:eastAsia="zh-CN"/>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265EDE42" w14:textId="77777777" w:rsidR="00D975CF" w:rsidRDefault="00D975CF" w:rsidP="00D975CF">
      <w:pPr>
        <w:pStyle w:val="ListParagraph"/>
        <w:spacing w:line="240" w:lineRule="auto"/>
        <w:ind w:firstLineChars="0" w:firstLine="0"/>
        <w:jc w:val="both"/>
        <w:rPr>
          <w:rFonts w:eastAsia="MS Mincho"/>
          <w:snapToGrid/>
          <w:sz w:val="20"/>
          <w:szCs w:val="20"/>
          <w:lang w:val="en-US" w:eastAsia="zh-CN"/>
        </w:rPr>
      </w:pPr>
    </w:p>
    <w:p w14:paraId="70B2392F" w14:textId="77777777" w:rsidR="0019447C" w:rsidRPr="00A01687" w:rsidRDefault="0019447C" w:rsidP="0019447C">
      <w:pPr>
        <w:spacing w:after="120"/>
        <w:rPr>
          <w:b/>
          <w:bCs/>
          <w:sz w:val="20"/>
          <w:szCs w:val="20"/>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Pr>
          <w:b/>
          <w:bCs/>
          <w:sz w:val="20"/>
          <w:szCs w:val="20"/>
          <w:lang w:val="en-GB"/>
        </w:rPr>
        <w:t>.</w:t>
      </w:r>
    </w:p>
    <w:p w14:paraId="60D2D3EC" w14:textId="77777777" w:rsidR="0019447C" w:rsidRDefault="0019447C" w:rsidP="0019447C">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1F325114" w14:textId="4B63E27C" w:rsidR="0019447C" w:rsidRPr="0019447C" w:rsidRDefault="0019447C" w:rsidP="0019447C">
      <w:pPr>
        <w:spacing w:after="120"/>
        <w:rPr>
          <w:b/>
          <w:bCs/>
          <w:sz w:val="20"/>
          <w:szCs w:val="20"/>
        </w:rPr>
      </w:pPr>
      <w:r w:rsidRPr="003C3BD4">
        <w:rPr>
          <w:b/>
          <w:bCs/>
          <w:sz w:val="20"/>
          <w:szCs w:val="20"/>
          <w:u w:val="single"/>
        </w:rPr>
        <w:t xml:space="preserve">Observation </w:t>
      </w:r>
      <w:r>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58554529" w14:textId="65E98A1A" w:rsidR="0019447C" w:rsidRPr="0019447C" w:rsidRDefault="0019447C" w:rsidP="0019447C">
      <w:pPr>
        <w:spacing w:after="120"/>
        <w:rPr>
          <w:b/>
          <w:bCs/>
          <w:sz w:val="20"/>
          <w:szCs w:val="20"/>
        </w:rPr>
      </w:pPr>
      <w:r w:rsidRPr="003C3BD4">
        <w:rPr>
          <w:b/>
          <w:bCs/>
          <w:sz w:val="20"/>
          <w:szCs w:val="20"/>
          <w:u w:val="single"/>
        </w:rPr>
        <w:lastRenderedPageBreak/>
        <w:t xml:space="preserve">Observation </w:t>
      </w:r>
      <w:r>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2F9DB60E" w14:textId="65879149" w:rsidR="0019447C" w:rsidRPr="0019447C" w:rsidRDefault="0019447C" w:rsidP="0019447C">
      <w:pPr>
        <w:spacing w:after="120"/>
        <w:rPr>
          <w:b/>
          <w:bCs/>
          <w:sz w:val="20"/>
          <w:szCs w:val="20"/>
        </w:rPr>
      </w:pPr>
      <w:r w:rsidRPr="00A01687">
        <w:rPr>
          <w:b/>
          <w:bCs/>
          <w:sz w:val="20"/>
          <w:szCs w:val="20"/>
          <w:u w:val="single"/>
        </w:rPr>
        <w:t xml:space="preserve">Observation </w:t>
      </w:r>
      <w:r>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Pr>
          <w:rFonts w:eastAsia="SimSun" w:cs="Times"/>
          <w:b/>
          <w:bCs/>
          <w:iCs/>
          <w:color w:val="000000"/>
          <w:sz w:val="20"/>
          <w:szCs w:val="20"/>
          <w:lang w:val="en-GB"/>
        </w:rPr>
        <w:t>.</w:t>
      </w:r>
    </w:p>
    <w:p w14:paraId="0443C4D3" w14:textId="14358DA4" w:rsidR="0019447C" w:rsidRPr="0019447C" w:rsidRDefault="0019447C" w:rsidP="0019447C">
      <w:pPr>
        <w:shd w:val="clear" w:color="auto" w:fill="FFFFFF"/>
        <w:snapToGrid w:val="0"/>
        <w:spacing w:after="120"/>
        <w:rPr>
          <w:rFonts w:eastAsia="SimSun" w:cs="Times"/>
          <w:b/>
          <w:bCs/>
          <w:iCs/>
          <w:color w:val="000000"/>
          <w:sz w:val="20"/>
          <w:szCs w:val="20"/>
          <w:lang w:val="en-GB"/>
        </w:rPr>
      </w:pPr>
      <w:r>
        <w:rPr>
          <w:b/>
          <w:bCs/>
          <w:sz w:val="20"/>
          <w:szCs w:val="20"/>
          <w:u w:val="single"/>
        </w:rPr>
        <w:t>Proposal 1</w:t>
      </w:r>
      <w:r w:rsidRPr="00A01687">
        <w:rPr>
          <w:b/>
          <w:bCs/>
          <w:sz w:val="20"/>
          <w:szCs w:val="20"/>
        </w:rPr>
        <w:t xml:space="preserve">: </w:t>
      </w:r>
      <w:r>
        <w:rPr>
          <w:b/>
          <w:bCs/>
          <w:sz w:val="20"/>
          <w:szCs w:val="20"/>
        </w:rPr>
        <w:t>RAN4 to discuss potential new demodulation requirements for the detection rate of LP-WUS, considering the novel degrees of freedom of this new waveform</w:t>
      </w:r>
      <w:r>
        <w:rPr>
          <w:rFonts w:eastAsia="SimSun" w:cs="Times"/>
          <w:b/>
          <w:bCs/>
          <w:iCs/>
          <w:color w:val="000000"/>
          <w:sz w:val="20"/>
          <w:szCs w:val="20"/>
          <w:lang w:val="en-GB"/>
        </w:rPr>
        <w:t>.</w:t>
      </w:r>
    </w:p>
    <w:p w14:paraId="098E2B93" w14:textId="2AE091BD" w:rsidR="0019447C" w:rsidRDefault="0019447C" w:rsidP="0019447C">
      <w:pPr>
        <w:shd w:val="clear" w:color="auto" w:fill="FFFFFF"/>
        <w:snapToGrid w:val="0"/>
        <w:spacing w:after="120"/>
        <w:rPr>
          <w:b/>
          <w:bCs/>
          <w:sz w:val="20"/>
          <w:szCs w:val="20"/>
        </w:rPr>
      </w:pPr>
      <w:r>
        <w:rPr>
          <w:b/>
          <w:bCs/>
          <w:sz w:val="20"/>
          <w:szCs w:val="20"/>
          <w:u w:val="single"/>
        </w:rPr>
        <w:t>Proposal 2</w:t>
      </w:r>
      <w:r w:rsidRPr="00A01687">
        <w:rPr>
          <w:b/>
          <w:bCs/>
          <w:sz w:val="20"/>
          <w:szCs w:val="20"/>
        </w:rPr>
        <w:t xml:space="preserve">: </w:t>
      </w:r>
      <w:r>
        <w:rPr>
          <w:b/>
          <w:bCs/>
          <w:sz w:val="20"/>
          <w:szCs w:val="20"/>
        </w:rPr>
        <w:t xml:space="preserve">RAN4 to discuss the testability aspect of LP-WUS and whether this can justify the purpose of defining </w:t>
      </w:r>
      <w:r w:rsidRPr="00257B47">
        <w:rPr>
          <w:b/>
          <w:bCs/>
          <w:iCs/>
          <w:sz w:val="20"/>
          <w:szCs w:val="20"/>
        </w:rPr>
        <w:t>LP-WUS demodulation requirements</w:t>
      </w:r>
      <w:r>
        <w:rPr>
          <w:b/>
          <w:bCs/>
          <w:iCs/>
          <w:sz w:val="20"/>
          <w:szCs w:val="20"/>
        </w:rPr>
        <w:t xml:space="preserve"> in the first place.</w:t>
      </w:r>
    </w:p>
    <w:p w14:paraId="7DC3C67A" w14:textId="2E2A6139" w:rsidR="0019447C" w:rsidRPr="00257B47" w:rsidRDefault="0019447C" w:rsidP="0019447C">
      <w:pPr>
        <w:pStyle w:val="ListParagraph"/>
        <w:spacing w:after="120" w:line="240" w:lineRule="auto"/>
        <w:ind w:firstLineChars="0" w:firstLine="0"/>
        <w:rPr>
          <w:sz w:val="20"/>
          <w:szCs w:val="20"/>
        </w:rPr>
      </w:pPr>
      <w:r>
        <w:rPr>
          <w:b/>
          <w:bCs/>
          <w:sz w:val="20"/>
          <w:szCs w:val="20"/>
          <w:u w:val="single"/>
        </w:rPr>
        <w:t>Proposal 3</w:t>
      </w:r>
      <w:r w:rsidRPr="00A01687">
        <w:rPr>
          <w:b/>
          <w:bCs/>
          <w:sz w:val="20"/>
          <w:szCs w:val="20"/>
        </w:rPr>
        <w:t xml:space="preserve">: </w:t>
      </w:r>
      <w:r>
        <w:rPr>
          <w:b/>
          <w:bCs/>
          <w:sz w:val="20"/>
          <w:szCs w:val="20"/>
        </w:rPr>
        <w:t>RAN4 not to consider LP-WUS false alarm rate as part of demodulation requirements discussion</w:t>
      </w:r>
      <w:r>
        <w:rPr>
          <w:rFonts w:cs="Times"/>
          <w:b/>
          <w:bCs/>
          <w:iCs/>
          <w:color w:val="000000"/>
          <w:sz w:val="20"/>
          <w:szCs w:val="20"/>
          <w:lang w:val="en-GB"/>
        </w:rPr>
        <w:t>.</w:t>
      </w:r>
    </w:p>
    <w:p w14:paraId="2C676190" w14:textId="5AA22B0F" w:rsidR="0035671D" w:rsidRPr="0019447C" w:rsidRDefault="0035671D" w:rsidP="00462227">
      <w:pPr>
        <w:spacing w:after="120"/>
        <w:rPr>
          <w:rFonts w:eastAsia="MS Mincho"/>
          <w:b/>
          <w:bCs/>
          <w:sz w:val="20"/>
          <w:szCs w:val="20"/>
          <w:lang w:val="x-none"/>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EAC10" w14:textId="77777777" w:rsidR="001B675E" w:rsidRDefault="001B675E">
      <w:r>
        <w:separator/>
      </w:r>
    </w:p>
  </w:endnote>
  <w:endnote w:type="continuationSeparator" w:id="0">
    <w:p w14:paraId="13A1C028" w14:textId="77777777" w:rsidR="001B675E" w:rsidRDefault="001B675E">
      <w:r>
        <w:continuationSeparator/>
      </w:r>
    </w:p>
  </w:endnote>
  <w:endnote w:type="continuationNotice" w:id="1">
    <w:p w14:paraId="4E8A4B4D" w14:textId="77777777" w:rsidR="001B675E" w:rsidRDefault="001B6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BD05A" w14:textId="77777777" w:rsidR="001B675E" w:rsidRDefault="001B675E">
      <w:r>
        <w:separator/>
      </w:r>
    </w:p>
  </w:footnote>
  <w:footnote w:type="continuationSeparator" w:id="0">
    <w:p w14:paraId="5A86544D" w14:textId="77777777" w:rsidR="001B675E" w:rsidRDefault="001B675E">
      <w:r>
        <w:continuationSeparator/>
      </w:r>
    </w:p>
  </w:footnote>
  <w:footnote w:type="continuationNotice" w:id="1">
    <w:p w14:paraId="7DBA2248" w14:textId="77777777" w:rsidR="001B675E" w:rsidRDefault="001B6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58B2304C"/>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3FEA85EA">
      <w:numFmt w:val="decimal"/>
      <w:lvlText w:val=""/>
      <w:lvlJc w:val="left"/>
      <w:rPr>
        <w:lang w:val="en-US"/>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0"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0"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205C61"/>
    <w:multiLevelType w:val="hybridMultilevel"/>
    <w:tmpl w:val="6BB45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845D56"/>
    <w:multiLevelType w:val="hybridMultilevel"/>
    <w:tmpl w:val="CF349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1"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3"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7"/>
  </w:num>
  <w:num w:numId="5" w16cid:durableId="119546098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5"/>
  </w:num>
  <w:num w:numId="8" w16cid:durableId="1366058220">
    <w:abstractNumId w:val="8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20"/>
  </w:num>
  <w:num w:numId="11" w16cid:durableId="149099479">
    <w:abstractNumId w:val="23"/>
  </w:num>
  <w:num w:numId="12" w16cid:durableId="1616984003">
    <w:abstractNumId w:val="22"/>
  </w:num>
  <w:num w:numId="13" w16cid:durableId="750152965">
    <w:abstractNumId w:val="23"/>
  </w:num>
  <w:num w:numId="14" w16cid:durableId="605311633">
    <w:abstractNumId w:val="70"/>
  </w:num>
  <w:num w:numId="15" w16cid:durableId="460079133">
    <w:abstractNumId w:val="33"/>
  </w:num>
  <w:num w:numId="16" w16cid:durableId="276446526">
    <w:abstractNumId w:val="69"/>
  </w:num>
  <w:num w:numId="17" w16cid:durableId="1118335681">
    <w:abstractNumId w:val="29"/>
  </w:num>
  <w:num w:numId="18" w16cid:durableId="2138790634">
    <w:abstractNumId w:val="75"/>
  </w:num>
  <w:num w:numId="19" w16cid:durableId="871263985">
    <w:abstractNumId w:val="59"/>
  </w:num>
  <w:num w:numId="20" w16cid:durableId="503979282">
    <w:abstractNumId w:val="62"/>
  </w:num>
  <w:num w:numId="21" w16cid:durableId="698748926">
    <w:abstractNumId w:val="13"/>
  </w:num>
  <w:num w:numId="22" w16cid:durableId="75826173">
    <w:abstractNumId w:val="50"/>
  </w:num>
  <w:num w:numId="23" w16cid:durableId="2096512629">
    <w:abstractNumId w:val="32"/>
  </w:num>
  <w:num w:numId="24" w16cid:durableId="2061901449">
    <w:abstractNumId w:val="52"/>
  </w:num>
  <w:num w:numId="25" w16cid:durableId="272517434">
    <w:abstractNumId w:val="73"/>
  </w:num>
  <w:num w:numId="26" w16cid:durableId="123037006">
    <w:abstractNumId w:val="28"/>
  </w:num>
  <w:num w:numId="27" w16cid:durableId="1118797727">
    <w:abstractNumId w:val="45"/>
  </w:num>
  <w:num w:numId="28" w16cid:durableId="1375735898">
    <w:abstractNumId w:val="7"/>
  </w:num>
  <w:num w:numId="29" w16cid:durableId="1659262811">
    <w:abstractNumId w:val="72"/>
  </w:num>
  <w:num w:numId="30" w16cid:durableId="1052773568">
    <w:abstractNumId w:val="76"/>
  </w:num>
  <w:num w:numId="31" w16cid:durableId="1266771755">
    <w:abstractNumId w:val="21"/>
  </w:num>
  <w:num w:numId="32" w16cid:durableId="959990827">
    <w:abstractNumId w:val="49"/>
  </w:num>
  <w:num w:numId="33" w16cid:durableId="1030061019">
    <w:abstractNumId w:val="47"/>
  </w:num>
  <w:num w:numId="34" w16cid:durableId="200678134">
    <w:abstractNumId w:val="46"/>
  </w:num>
  <w:num w:numId="35" w16cid:durableId="670137581">
    <w:abstractNumId w:val="24"/>
  </w:num>
  <w:num w:numId="36" w16cid:durableId="1612201060">
    <w:abstractNumId w:val="48"/>
  </w:num>
  <w:num w:numId="37" w16cid:durableId="412819145">
    <w:abstractNumId w:val="66"/>
  </w:num>
  <w:num w:numId="38" w16cid:durableId="2092072177">
    <w:abstractNumId w:val="79"/>
  </w:num>
  <w:num w:numId="39" w16cid:durableId="1945917103">
    <w:abstractNumId w:val="40"/>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1"/>
  </w:num>
  <w:num w:numId="47" w16cid:durableId="149255719">
    <w:abstractNumId w:val="60"/>
  </w:num>
  <w:num w:numId="48" w16cid:durableId="993993615">
    <w:abstractNumId w:val="57"/>
  </w:num>
  <w:num w:numId="49" w16cid:durableId="1611352692">
    <w:abstractNumId w:val="80"/>
  </w:num>
  <w:num w:numId="50" w16cid:durableId="161118814">
    <w:abstractNumId w:val="14"/>
  </w:num>
  <w:num w:numId="51" w16cid:durableId="97992680">
    <w:abstractNumId w:val="0"/>
  </w:num>
  <w:num w:numId="52" w16cid:durableId="1426807891">
    <w:abstractNumId w:val="26"/>
  </w:num>
  <w:num w:numId="53" w16cid:durableId="569540244">
    <w:abstractNumId w:val="34"/>
  </w:num>
  <w:num w:numId="54" w16cid:durableId="1700619509">
    <w:abstractNumId w:val="36"/>
  </w:num>
  <w:num w:numId="55" w16cid:durableId="530188826">
    <w:abstractNumId w:val="58"/>
  </w:num>
  <w:num w:numId="56" w16cid:durableId="1819564499">
    <w:abstractNumId w:val="31"/>
  </w:num>
  <w:num w:numId="57" w16cid:durableId="2137216427">
    <w:abstractNumId w:val="38"/>
  </w:num>
  <w:num w:numId="58" w16cid:durableId="1082140733">
    <w:abstractNumId w:val="15"/>
  </w:num>
  <w:num w:numId="59" w16cid:durableId="1983462274">
    <w:abstractNumId w:val="30"/>
  </w:num>
  <w:num w:numId="60" w16cid:durableId="1457409677">
    <w:abstractNumId w:val="53"/>
  </w:num>
  <w:num w:numId="61" w16cid:durableId="1937445521">
    <w:abstractNumId w:val="64"/>
  </w:num>
  <w:num w:numId="62" w16cid:durableId="1661157634">
    <w:abstractNumId w:val="43"/>
  </w:num>
  <w:num w:numId="63" w16cid:durableId="311763268">
    <w:abstractNumId w:val="65"/>
  </w:num>
  <w:num w:numId="64" w16cid:durableId="1711686803">
    <w:abstractNumId w:val="12"/>
  </w:num>
  <w:num w:numId="65" w16cid:durableId="797800315">
    <w:abstractNumId w:val="17"/>
  </w:num>
  <w:num w:numId="66" w16cid:durableId="785850145">
    <w:abstractNumId w:val="61"/>
  </w:num>
  <w:num w:numId="67" w16cid:durableId="1892770839">
    <w:abstractNumId w:val="78"/>
  </w:num>
  <w:num w:numId="68" w16cid:durableId="1860848228">
    <w:abstractNumId w:val="56"/>
  </w:num>
  <w:num w:numId="69" w16cid:durableId="1474369332">
    <w:abstractNumId w:val="16"/>
  </w:num>
  <w:num w:numId="70" w16cid:durableId="495269918">
    <w:abstractNumId w:val="18"/>
  </w:num>
  <w:num w:numId="71" w16cid:durableId="2060859840">
    <w:abstractNumId w:val="25"/>
  </w:num>
  <w:num w:numId="72" w16cid:durableId="1495073176">
    <w:abstractNumId w:val="67"/>
  </w:num>
  <w:num w:numId="73" w16cid:durableId="325597367">
    <w:abstractNumId w:val="74"/>
  </w:num>
  <w:num w:numId="74" w16cid:durableId="824855267">
    <w:abstractNumId w:val="63"/>
  </w:num>
  <w:num w:numId="75" w16cid:durableId="340938265">
    <w:abstractNumId w:val="68"/>
  </w:num>
  <w:num w:numId="76" w16cid:durableId="109863538">
    <w:abstractNumId w:val="51"/>
  </w:num>
  <w:num w:numId="77" w16cid:durableId="1471631556">
    <w:abstractNumId w:val="42"/>
  </w:num>
  <w:num w:numId="78" w16cid:durableId="1249581787">
    <w:abstractNumId w:val="10"/>
  </w:num>
  <w:num w:numId="79" w16cid:durableId="558588918">
    <w:abstractNumId w:val="37"/>
  </w:num>
  <w:num w:numId="80" w16cid:durableId="739331962">
    <w:abstractNumId w:val="9"/>
  </w:num>
  <w:num w:numId="81" w16cid:durableId="2135321269">
    <w:abstractNumId w:val="27"/>
  </w:num>
  <w:num w:numId="82" w16cid:durableId="1698575865">
    <w:abstractNumId w:val="8"/>
  </w:num>
  <w:num w:numId="83" w16cid:durableId="1238975426">
    <w:abstractNumId w:val="44"/>
  </w:num>
  <w:num w:numId="84" w16cid:durableId="744038009">
    <w:abstractNumId w:val="5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48"/>
    <w:rsid w:val="00095687"/>
    <w:rsid w:val="000962AD"/>
    <w:rsid w:val="00097274"/>
    <w:rsid w:val="00097B64"/>
    <w:rsid w:val="00097E22"/>
    <w:rsid w:val="00097E2C"/>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3DD"/>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E46"/>
    <w:rsid w:val="00120F27"/>
    <w:rsid w:val="00121744"/>
    <w:rsid w:val="001218ED"/>
    <w:rsid w:val="001222C1"/>
    <w:rsid w:val="00122A8D"/>
    <w:rsid w:val="0012361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47C"/>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675E"/>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57B47"/>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1CC"/>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1DE"/>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47C8"/>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110"/>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6A36"/>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2227"/>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A59"/>
    <w:rsid w:val="00546FF2"/>
    <w:rsid w:val="00547009"/>
    <w:rsid w:val="0054789C"/>
    <w:rsid w:val="0055063D"/>
    <w:rsid w:val="00552279"/>
    <w:rsid w:val="005526EC"/>
    <w:rsid w:val="00552F43"/>
    <w:rsid w:val="005532A8"/>
    <w:rsid w:val="005532B9"/>
    <w:rsid w:val="00553567"/>
    <w:rsid w:val="0055398B"/>
    <w:rsid w:val="005549F6"/>
    <w:rsid w:val="00554C9F"/>
    <w:rsid w:val="00555D4D"/>
    <w:rsid w:val="0055702A"/>
    <w:rsid w:val="005572CC"/>
    <w:rsid w:val="00557767"/>
    <w:rsid w:val="005610EE"/>
    <w:rsid w:val="0056119B"/>
    <w:rsid w:val="00562102"/>
    <w:rsid w:val="005631E1"/>
    <w:rsid w:val="0056322F"/>
    <w:rsid w:val="00563A9D"/>
    <w:rsid w:val="00563E2C"/>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529"/>
    <w:rsid w:val="00711818"/>
    <w:rsid w:val="007121E9"/>
    <w:rsid w:val="007122A3"/>
    <w:rsid w:val="00712CC1"/>
    <w:rsid w:val="007136E4"/>
    <w:rsid w:val="00713AFB"/>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4D6"/>
    <w:rsid w:val="007A47D8"/>
    <w:rsid w:val="007A487A"/>
    <w:rsid w:val="007A5290"/>
    <w:rsid w:val="007A5E95"/>
    <w:rsid w:val="007A6A01"/>
    <w:rsid w:val="007A73E3"/>
    <w:rsid w:val="007A79FC"/>
    <w:rsid w:val="007B2C72"/>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4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5BCF"/>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1687"/>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17E"/>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047"/>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4375"/>
    <w:rsid w:val="00AB44B9"/>
    <w:rsid w:val="00AB4C70"/>
    <w:rsid w:val="00AB508F"/>
    <w:rsid w:val="00AB589A"/>
    <w:rsid w:val="00AB5AE3"/>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5C4C"/>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04F"/>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591"/>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CBB"/>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F4E"/>
    <w:rsid w:val="00FE257E"/>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C8"/>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6349023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1576</Words>
  <Characters>8987</Characters>
  <Application>Microsoft Office Word</Application>
  <DocSecurity>0</DocSecurity>
  <Lines>74</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4</cp:revision>
  <cp:lastPrinted>2016-08-05T18:54:00Z</cp:lastPrinted>
  <dcterms:created xsi:type="dcterms:W3CDTF">2025-05-09T16:14:00Z</dcterms:created>
  <dcterms:modified xsi:type="dcterms:W3CDTF">2025-05-09T16:17:00Z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